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26FAC" w14:textId="77777777" w:rsidR="00230D58" w:rsidRPr="004064B9" w:rsidRDefault="00D70EC6" w:rsidP="004064B9">
      <w:pPr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sz w:val="22"/>
          <w:szCs w:val="22"/>
        </w:rPr>
        <w:pict w14:anchorId="57AC0EF0">
          <v:group id="_x0000_s1028" style="position:absolute;left:0;text-align:left;margin-left:32.4pt;margin-top:105.1pt;width:557.5pt;height:10.3pt;z-index:-251659264;mso-position-horizontal-relative:page;mso-position-vertical-relative:page" coordorigin="648,2102" coordsize="11150,2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648;top:2102;width:11150;height:206">
              <v:imagedata r:id="rId7" o:title=""/>
            </v:shape>
            <v:shape id="_x0000_s1029" style="position:absolute;left:716;top:2159;width:10995;height:30" coordorigin="716,2159" coordsize="10995,30" path="m716,2159r10995,30e" filled="f" strokeweight="2.04pt">
              <v:path arrowok="t"/>
            </v:shape>
            <w10:wrap anchorx="page" anchory="page"/>
          </v:group>
        </w:pict>
      </w:r>
      <w:r w:rsidRPr="004064B9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S</w:t>
      </w:r>
      <w:r w:rsidRPr="004064B9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c</w:t>
      </w:r>
      <w:r w:rsidRPr="004064B9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h</w:t>
      </w:r>
      <w:r w:rsidRPr="004064B9">
        <w:rPr>
          <w:rFonts w:asciiTheme="minorHAnsi" w:eastAsia="Corbel" w:hAnsiTheme="minorHAnsi" w:cstheme="minorHAnsi"/>
          <w:b/>
          <w:color w:val="C00000"/>
          <w:spacing w:val="2"/>
          <w:position w:val="1"/>
          <w:sz w:val="22"/>
          <w:szCs w:val="22"/>
        </w:rPr>
        <w:t>o</w:t>
      </w:r>
      <w:r w:rsidRPr="004064B9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ol</w:t>
      </w:r>
      <w:r w:rsidRPr="004064B9">
        <w:rPr>
          <w:rFonts w:asciiTheme="minorHAnsi" w:eastAsia="Corbel" w:hAnsiTheme="minorHAnsi" w:cstheme="minorHAnsi"/>
          <w:b/>
          <w:color w:val="C00000"/>
          <w:spacing w:val="-9"/>
          <w:position w:val="1"/>
          <w:sz w:val="22"/>
          <w:szCs w:val="22"/>
        </w:rPr>
        <w:t xml:space="preserve"> </w:t>
      </w:r>
      <w:r w:rsidRPr="004064B9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of</w:t>
      </w:r>
      <w:r w:rsidRPr="004064B9">
        <w:rPr>
          <w:rFonts w:asciiTheme="minorHAnsi" w:eastAsia="Corbel" w:hAnsiTheme="minorHAnsi" w:cstheme="minorHAnsi"/>
          <w:b/>
          <w:color w:val="C00000"/>
          <w:spacing w:val="-4"/>
          <w:position w:val="1"/>
          <w:sz w:val="22"/>
          <w:szCs w:val="22"/>
        </w:rPr>
        <w:t xml:space="preserve"> </w:t>
      </w:r>
      <w:r w:rsidRPr="004064B9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Co</w:t>
      </w:r>
      <w:r w:rsidRPr="004064B9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m</w:t>
      </w:r>
      <w:r w:rsidRPr="004064B9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pu</w:t>
      </w:r>
      <w:r w:rsidRPr="004064B9">
        <w:rPr>
          <w:rFonts w:asciiTheme="minorHAnsi" w:eastAsia="Corbel" w:hAnsiTheme="minorHAnsi" w:cstheme="minorHAnsi"/>
          <w:b/>
          <w:color w:val="C00000"/>
          <w:spacing w:val="2"/>
          <w:position w:val="1"/>
          <w:sz w:val="22"/>
          <w:szCs w:val="22"/>
        </w:rPr>
        <w:t>t</w:t>
      </w:r>
      <w:r w:rsidRPr="004064B9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e</w:t>
      </w:r>
      <w:r w:rsidRPr="004064B9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r</w:t>
      </w:r>
      <w:r w:rsidRPr="004064B9">
        <w:rPr>
          <w:rFonts w:asciiTheme="minorHAnsi" w:eastAsia="Corbel" w:hAnsiTheme="minorHAnsi" w:cstheme="minorHAnsi"/>
          <w:b/>
          <w:color w:val="C00000"/>
          <w:spacing w:val="-19"/>
          <w:position w:val="1"/>
          <w:sz w:val="22"/>
          <w:szCs w:val="22"/>
        </w:rPr>
        <w:t xml:space="preserve"> </w:t>
      </w:r>
      <w:r w:rsidRPr="004064B9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S</w:t>
      </w:r>
      <w:r w:rsidRPr="004064B9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c</w:t>
      </w:r>
      <w:r w:rsidRPr="004064B9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i</w:t>
      </w:r>
      <w:r w:rsidRPr="004064B9">
        <w:rPr>
          <w:rFonts w:asciiTheme="minorHAnsi" w:eastAsia="Corbel" w:hAnsiTheme="minorHAnsi" w:cstheme="minorHAnsi"/>
          <w:b/>
          <w:color w:val="C00000"/>
          <w:spacing w:val="2"/>
          <w:position w:val="1"/>
          <w:sz w:val="22"/>
          <w:szCs w:val="22"/>
        </w:rPr>
        <w:t>e</w:t>
      </w:r>
      <w:r w:rsidRPr="004064B9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n</w:t>
      </w:r>
      <w:r w:rsidRPr="004064B9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c</w:t>
      </w:r>
      <w:r w:rsidRPr="004064B9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e</w:t>
      </w:r>
    </w:p>
    <w:p w14:paraId="3A330276" w14:textId="77777777" w:rsidR="00230D58" w:rsidRPr="004064B9" w:rsidRDefault="00230D58" w:rsidP="004064B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1F22EB3" w14:textId="77777777" w:rsidR="00230D58" w:rsidRPr="004064B9" w:rsidRDefault="00D70EC6" w:rsidP="004064B9">
      <w:pPr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4064B9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S</w:t>
      </w:r>
      <w:r w:rsidRPr="004064B9">
        <w:rPr>
          <w:rFonts w:asciiTheme="minorHAnsi" w:eastAsia="Corbel" w:hAnsiTheme="minorHAnsi" w:cstheme="minorHAnsi"/>
          <w:color w:val="808080"/>
          <w:sz w:val="22"/>
          <w:szCs w:val="22"/>
        </w:rPr>
        <w:t>am</w:t>
      </w:r>
      <w:r w:rsidRPr="004064B9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p</w:t>
      </w:r>
      <w:r w:rsidRPr="004064B9">
        <w:rPr>
          <w:rFonts w:asciiTheme="minorHAnsi" w:eastAsia="Corbel" w:hAnsiTheme="minorHAnsi" w:cstheme="minorHAnsi"/>
          <w:color w:val="808080"/>
          <w:sz w:val="22"/>
          <w:szCs w:val="22"/>
        </w:rPr>
        <w:t>le</w:t>
      </w:r>
      <w:r w:rsidRPr="004064B9">
        <w:rPr>
          <w:rFonts w:asciiTheme="minorHAnsi" w:eastAsia="Corbel" w:hAnsiTheme="minorHAnsi" w:cstheme="minorHAnsi"/>
          <w:color w:val="808080"/>
          <w:spacing w:val="-7"/>
          <w:sz w:val="22"/>
          <w:szCs w:val="22"/>
        </w:rPr>
        <w:t xml:space="preserve"> </w:t>
      </w:r>
      <w:r w:rsidRPr="004064B9">
        <w:rPr>
          <w:rFonts w:asciiTheme="minorHAnsi" w:eastAsia="Corbel" w:hAnsiTheme="minorHAnsi" w:cstheme="minorHAnsi"/>
          <w:color w:val="808080"/>
          <w:sz w:val="22"/>
          <w:szCs w:val="22"/>
        </w:rPr>
        <w:t>Res</w:t>
      </w:r>
      <w:r w:rsidRPr="004064B9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u</w:t>
      </w:r>
      <w:r w:rsidRPr="004064B9">
        <w:rPr>
          <w:rFonts w:asciiTheme="minorHAnsi" w:eastAsia="Corbel" w:hAnsiTheme="minorHAnsi" w:cstheme="minorHAnsi"/>
          <w:color w:val="808080"/>
          <w:sz w:val="22"/>
          <w:szCs w:val="22"/>
        </w:rPr>
        <w:t>mes</w:t>
      </w:r>
    </w:p>
    <w:p w14:paraId="52F66DF4" w14:textId="77777777" w:rsidR="00230D58" w:rsidRPr="004064B9" w:rsidRDefault="00230D58" w:rsidP="004064B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2E51D2E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3A9D4AFF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3F52F7F2" w14:textId="77777777" w:rsidR="00230D58" w:rsidRPr="004064B9" w:rsidRDefault="00D70EC6" w:rsidP="004064B9">
      <w:pPr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F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resh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an </w:t>
      </w:r>
      <w:r w:rsidRPr="004064B9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S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a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p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l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e 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R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es</w:t>
      </w:r>
      <w:r w:rsidRPr="004064B9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4064B9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m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</w:t>
      </w:r>
      <w:r w:rsidRPr="004064B9">
        <w:rPr>
          <w:rFonts w:asciiTheme="minorHAnsi" w:eastAsia="Corbel" w:hAnsiTheme="minorHAnsi" w:cstheme="minorHAnsi"/>
          <w:color w:val="0000FF"/>
          <w:spacing w:val="-3"/>
          <w:sz w:val="22"/>
          <w:szCs w:val="22"/>
        </w:rPr>
        <w:t xml:space="preserve"> 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4064B9">
        <w:rPr>
          <w:rFonts w:asciiTheme="minorHAnsi" w:eastAsia="Corbel" w:hAnsiTheme="minorHAnsi" w:cstheme="minorHAnsi"/>
          <w:color w:val="000000"/>
          <w:spacing w:val="-3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4064B9">
        <w:rPr>
          <w:rFonts w:asciiTheme="minorHAnsi" w:eastAsia="Corbel" w:hAnsiTheme="minorHAnsi" w:cstheme="minorHAnsi"/>
          <w:color w:val="000000"/>
          <w:spacing w:val="-3"/>
          <w:sz w:val="22"/>
          <w:szCs w:val="22"/>
        </w:rPr>
        <w:t>.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2</w:t>
      </w:r>
    </w:p>
    <w:p w14:paraId="6CFEDA8D" w14:textId="77777777" w:rsidR="00230D58" w:rsidRPr="004064B9" w:rsidRDefault="00230D58" w:rsidP="004064B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81332AF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638C26EF" w14:textId="77777777" w:rsidR="00230D58" w:rsidRPr="004064B9" w:rsidRDefault="00D70EC6" w:rsidP="004064B9">
      <w:pPr>
        <w:spacing w:before="15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4064B9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Un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d</w:t>
      </w:r>
      <w:r w:rsidRPr="004064B9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e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rgra</w:t>
      </w:r>
      <w:r w:rsidRPr="004064B9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d</w:t>
      </w:r>
      <w:r w:rsidRPr="004064B9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a</w:t>
      </w:r>
      <w:r w:rsidRPr="004064B9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t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 Sa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p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l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e 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R</w:t>
      </w:r>
      <w:r w:rsidRPr="004064B9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e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s</w:t>
      </w:r>
      <w:r w:rsidRPr="004064B9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</w:t>
      </w:r>
      <w:r w:rsidRPr="004064B9">
        <w:rPr>
          <w:rFonts w:asciiTheme="minorHAnsi" w:eastAsia="Corbel" w:hAnsiTheme="minorHAnsi" w:cstheme="minorHAnsi"/>
          <w:color w:val="0000FF"/>
          <w:spacing w:val="-3"/>
          <w:sz w:val="22"/>
          <w:szCs w:val="22"/>
        </w:rPr>
        <w:t xml:space="preserve"> 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4064B9">
        <w:rPr>
          <w:rFonts w:asciiTheme="minorHAnsi" w:eastAsia="Corbel" w:hAnsiTheme="minorHAnsi" w:cstheme="minorHAnsi"/>
          <w:color w:val="000000"/>
          <w:spacing w:val="-3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3"/>
          <w:sz w:val="22"/>
          <w:szCs w:val="22"/>
        </w:rPr>
        <w:t>.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3</w:t>
      </w:r>
    </w:p>
    <w:p w14:paraId="12BE83FB" w14:textId="77777777" w:rsidR="00230D58" w:rsidRPr="004064B9" w:rsidRDefault="00230D58" w:rsidP="004064B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1D9EFE7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10D541D8" w14:textId="77777777" w:rsidR="00230D58" w:rsidRPr="004064B9" w:rsidRDefault="00D70EC6" w:rsidP="004064B9">
      <w:pPr>
        <w:spacing w:before="15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Se</w:t>
      </w:r>
      <w:r w:rsidRPr="004064B9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n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i</w:t>
      </w:r>
      <w:r w:rsidRPr="004064B9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o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r Sa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p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l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e 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R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</w:t>
      </w:r>
      <w:r w:rsidRPr="004064B9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s</w:t>
      </w:r>
      <w:r w:rsidRPr="004064B9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</w:t>
      </w:r>
      <w:r w:rsidRPr="004064B9">
        <w:rPr>
          <w:rFonts w:asciiTheme="minorHAnsi" w:eastAsia="Corbel" w:hAnsiTheme="minorHAnsi" w:cstheme="minorHAnsi"/>
          <w:color w:val="0000FF"/>
          <w:spacing w:val="-3"/>
          <w:sz w:val="22"/>
          <w:szCs w:val="22"/>
        </w:rPr>
        <w:t xml:space="preserve"> 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4064B9">
        <w:rPr>
          <w:rFonts w:asciiTheme="minorHAnsi" w:eastAsia="Corbel" w:hAnsiTheme="minorHAnsi" w:cstheme="minorHAnsi"/>
          <w:color w:val="000000"/>
          <w:spacing w:val="-3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3"/>
          <w:sz w:val="22"/>
          <w:szCs w:val="22"/>
        </w:rPr>
        <w:t>.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4</w:t>
      </w:r>
    </w:p>
    <w:p w14:paraId="604BB589" w14:textId="77777777" w:rsidR="00230D58" w:rsidRPr="004064B9" w:rsidRDefault="00230D58" w:rsidP="004064B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3804034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7A2BF942" w14:textId="77777777" w:rsidR="00230D58" w:rsidRPr="004064B9" w:rsidRDefault="00D70EC6" w:rsidP="004064B9">
      <w:pPr>
        <w:spacing w:before="15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G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ra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d</w:t>
      </w:r>
      <w:r w:rsidRPr="004064B9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ate 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HC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I Sa</w:t>
      </w:r>
      <w:r w:rsidRPr="004064B9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m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p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l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e 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R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es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um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</w:rPr>
        <w:t xml:space="preserve"> 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5</w:t>
      </w:r>
    </w:p>
    <w:p w14:paraId="0406482D" w14:textId="77777777" w:rsidR="00230D58" w:rsidRPr="004064B9" w:rsidRDefault="00230D58" w:rsidP="004064B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00B88BE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5589A2CF" w14:textId="77777777" w:rsidR="00230D58" w:rsidRPr="004064B9" w:rsidRDefault="00D70EC6" w:rsidP="004064B9">
      <w:pPr>
        <w:spacing w:before="15"/>
        <w:ind w:left="100"/>
        <w:rPr>
          <w:rFonts w:asciiTheme="minorHAnsi" w:eastAsia="Corbel" w:hAnsiTheme="minorHAnsi" w:cstheme="minorHAnsi"/>
          <w:sz w:val="22"/>
          <w:szCs w:val="22"/>
        </w:rPr>
        <w:sectPr w:rsidR="00230D58" w:rsidRPr="004064B9">
          <w:pgSz w:w="12240" w:h="15840"/>
          <w:pgMar w:top="740" w:right="640" w:bottom="280" w:left="620" w:header="720" w:footer="720" w:gutter="0"/>
          <w:cols w:space="720"/>
        </w:sectPr>
      </w:pP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G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ra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d</w:t>
      </w:r>
      <w:r w:rsidRPr="004064B9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ate 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C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o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4064B9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p</w:t>
      </w:r>
      <w:r w:rsidRPr="004064B9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4064B9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t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er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 xml:space="preserve"> 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S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ci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</w:t>
      </w:r>
      <w:r w:rsidRPr="004064B9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n</w:t>
      </w:r>
      <w:r w:rsidRPr="004064B9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c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 Sa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p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l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e </w:t>
      </w:r>
      <w:r w:rsidRPr="004064B9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R</w:t>
      </w:r>
      <w:r w:rsidRPr="004064B9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es</w:t>
      </w:r>
      <w:r w:rsidRPr="004064B9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4064B9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m</w:t>
      </w:r>
      <w:r w:rsidRPr="004064B9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e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4064B9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4064B9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4064B9">
        <w:rPr>
          <w:rFonts w:asciiTheme="minorHAnsi" w:eastAsia="Corbel" w:hAnsiTheme="minorHAnsi" w:cstheme="minorHAnsi"/>
          <w:color w:val="000000"/>
          <w:sz w:val="22"/>
          <w:szCs w:val="22"/>
        </w:rPr>
        <w:t>6</w:t>
      </w:r>
    </w:p>
    <w:p w14:paraId="1C37CB79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2385B421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787602C6" w14:textId="77777777" w:rsidR="00230D58" w:rsidRPr="004064B9" w:rsidRDefault="00230D58" w:rsidP="004064B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2555F89" w14:textId="77777777" w:rsidR="00230D58" w:rsidRPr="004064B9" w:rsidRDefault="00D70EC6" w:rsidP="004064B9">
      <w:pPr>
        <w:ind w:left="100" w:right="-56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BJ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4064B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003F037C" w14:textId="544434E0" w:rsidR="00230D58" w:rsidRPr="004064B9" w:rsidRDefault="00D70EC6" w:rsidP="004064B9">
      <w:pPr>
        <w:spacing w:before="34"/>
        <w:ind w:left="849" w:right="433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sz w:val="22"/>
          <w:szCs w:val="22"/>
        </w:rPr>
        <w:br w:type="column"/>
      </w:r>
      <w:r w:rsidR="004064B9" w:rsidRPr="004064B9">
        <w:rPr>
          <w:rFonts w:asciiTheme="minorHAnsi" w:hAnsiTheme="minorHAnsi" w:cstheme="minorHAnsi"/>
          <w:sz w:val="22"/>
          <w:szCs w:val="22"/>
        </w:rPr>
        <w:t>Orion Pemberton</w:t>
      </w:r>
    </w:p>
    <w:p w14:paraId="0C755111" w14:textId="2F6C4179" w:rsidR="00230D58" w:rsidRPr="004064B9" w:rsidRDefault="004064B9" w:rsidP="004064B9">
      <w:pPr>
        <w:spacing w:before="59"/>
        <w:ind w:left="-38" w:right="3445"/>
        <w:jc w:val="center"/>
        <w:rPr>
          <w:rFonts w:asciiTheme="minorHAnsi" w:eastAsia="Calibri" w:hAnsiTheme="minorHAnsi" w:cstheme="minorHAnsi"/>
          <w:sz w:val="22"/>
          <w:szCs w:val="22"/>
        </w:rPr>
        <w:sectPr w:rsidR="00230D58" w:rsidRPr="004064B9">
          <w:footerReference w:type="default" r:id="rId8"/>
          <w:pgSz w:w="12240" w:h="15840"/>
          <w:pgMar w:top="680" w:right="900" w:bottom="280" w:left="620" w:header="0" w:footer="696" w:gutter="0"/>
          <w:pgNumType w:start="2"/>
          <w:cols w:num="2" w:space="720" w:equalWidth="0">
            <w:col w:w="1230" w:space="2535"/>
            <w:col w:w="6955"/>
          </w:cols>
        </w:sectPr>
      </w:pPr>
      <w:hyperlink r:id="rId9" w:history="1">
        <w:r w:rsidRPr="004064B9">
          <w:rPr>
            <w:rStyle w:val="Hyperlink"/>
            <w:rFonts w:asciiTheme="minorHAnsi" w:eastAsia="Calibri" w:hAnsiTheme="minorHAnsi" w:cstheme="minorHAnsi"/>
            <w:spacing w:val="-1"/>
            <w:sz w:val="22"/>
            <w:szCs w:val="22"/>
          </w:rPr>
          <w:t>orion@gmail.com</w:t>
        </w:r>
        <w:r w:rsidRPr="004064B9">
          <w:rPr>
            <w:rStyle w:val="Hyperlink"/>
            <w:rFonts w:asciiTheme="minorHAnsi" w:eastAsia="Calibri" w:hAnsiTheme="minorHAnsi" w:cstheme="minorHAnsi"/>
            <w:sz w:val="22"/>
            <w:szCs w:val="22"/>
          </w:rPr>
          <w:t>|</w:t>
        </w:r>
      </w:hyperlink>
      <w:r w:rsidR="00D70EC6"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8</w:t>
      </w:r>
      <w:r w:rsidR="00D70EC6" w:rsidRPr="004064B9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4</w:t>
      </w:r>
      <w:r w:rsidR="00D70EC6"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4-5</w:t>
      </w:r>
      <w:r w:rsidR="00D70EC6" w:rsidRPr="004064B9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5</w:t>
      </w:r>
      <w:r w:rsidR="00D70EC6"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5-</w:t>
      </w:r>
      <w:r w:rsidR="00D70EC6" w:rsidRPr="004064B9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0</w:t>
      </w:r>
      <w:r w:rsidR="00D70EC6"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990</w:t>
      </w:r>
    </w:p>
    <w:p w14:paraId="0566B491" w14:textId="4AA2726A" w:rsidR="00230D58" w:rsidRPr="004064B9" w:rsidRDefault="00D70EC6" w:rsidP="004064B9">
      <w:pPr>
        <w:spacing w:before="43"/>
        <w:ind w:left="100" w:right="58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sz w:val="22"/>
          <w:szCs w:val="22"/>
        </w:rPr>
        <w:t>An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ppo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z w:val="22"/>
          <w:szCs w:val="22"/>
        </w:rPr>
        <w:t>at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sz w:val="22"/>
          <w:szCs w:val="22"/>
        </w:rPr>
        <w:t>ill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w me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ut</w:t>
      </w:r>
      <w:r w:rsidRPr="004064B9">
        <w:rPr>
          <w:rFonts w:asciiTheme="minorHAnsi" w:eastAsia="Calibri" w:hAnsiTheme="minorHAnsi" w:cstheme="minorHAnsi"/>
          <w:sz w:val="22"/>
          <w:szCs w:val="22"/>
        </w:rPr>
        <w:t>il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my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sz w:val="22"/>
          <w:szCs w:val="22"/>
        </w:rPr>
        <w:t>lem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4064B9">
        <w:rPr>
          <w:rFonts w:asciiTheme="minorHAnsi" w:eastAsia="Calibri" w:hAnsiTheme="minorHAnsi" w:cstheme="minorHAnsi"/>
          <w:sz w:val="22"/>
          <w:szCs w:val="22"/>
        </w:rPr>
        <w:t>ills 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det</w:t>
      </w:r>
      <w:r w:rsidRPr="004064B9">
        <w:rPr>
          <w:rFonts w:asciiTheme="minorHAnsi" w:eastAsia="Calibri" w:hAnsiTheme="minorHAnsi" w:cstheme="minorHAnsi"/>
          <w:sz w:val="22"/>
          <w:szCs w:val="22"/>
        </w:rPr>
        <w:t>ail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4064B9">
        <w:rPr>
          <w:rFonts w:asciiTheme="minorHAnsi" w:eastAsia="Calibri" w:hAnsiTheme="minorHAnsi" w:cstheme="minorHAnsi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z w:val="22"/>
          <w:szCs w:val="22"/>
        </w:rPr>
        <w:t>ev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my a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sz w:val="22"/>
          <w:szCs w:val="22"/>
        </w:rPr>
        <w:t>ili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029DD45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711A74A6" w14:textId="77777777" w:rsidR="00230D58" w:rsidRPr="004064B9" w:rsidRDefault="00D70EC6" w:rsidP="004064B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4064B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N:</w:t>
      </w:r>
    </w:p>
    <w:p w14:paraId="1EF9F7FF" w14:textId="77777777" w:rsidR="00230D58" w:rsidRPr="004064B9" w:rsidRDefault="00D70EC6" w:rsidP="004064B9">
      <w:pPr>
        <w:spacing w:before="4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rn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eg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llo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ve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it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76ABB67E" w14:textId="77777777" w:rsidR="00230D58" w:rsidRPr="004064B9" w:rsidRDefault="00D70EC6" w:rsidP="004064B9">
      <w:pPr>
        <w:spacing w:before="4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he</w:t>
      </w:r>
      <w:r w:rsidRPr="004064B9">
        <w:rPr>
          <w:rFonts w:asciiTheme="minorHAnsi" w:eastAsia="Calibri" w:hAnsiTheme="minorHAnsi" w:cstheme="minorHAnsi"/>
          <w:sz w:val="22"/>
          <w:szCs w:val="22"/>
        </w:rPr>
        <w:t>lor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ay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20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064B9">
        <w:rPr>
          <w:rFonts w:asciiTheme="minorHAnsi" w:eastAsia="Calibri" w:hAnsiTheme="minorHAnsi" w:cstheme="minorHAnsi"/>
          <w:sz w:val="22"/>
          <w:szCs w:val="22"/>
        </w:rPr>
        <w:t>8</w:t>
      </w:r>
    </w:p>
    <w:p w14:paraId="3484FD34" w14:textId="77777777" w:rsidR="00230D58" w:rsidRPr="004064B9" w:rsidRDefault="00D70EC6" w:rsidP="004064B9">
      <w:pPr>
        <w:spacing w:before="4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lnu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oo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i,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6CF2906D" w14:textId="77777777" w:rsidR="00230D58" w:rsidRPr="004064B9" w:rsidRDefault="00D70EC6" w:rsidP="004064B9">
      <w:pPr>
        <w:spacing w:before="4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ma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rs,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J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4      </w:t>
      </w:r>
      <w:r w:rsidRPr="004064B9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4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/4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4064B9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5A54C7E9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01861F4C" w14:textId="77777777" w:rsidR="00230D58" w:rsidRPr="004064B9" w:rsidRDefault="00D70EC6" w:rsidP="004064B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URS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EWO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K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116B5E6F" w14:textId="77777777" w:rsidR="00230D58" w:rsidRPr="004064B9" w:rsidRDefault="00D70EC6" w:rsidP="004064B9">
      <w:pPr>
        <w:spacing w:before="4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al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sz w:val="22"/>
          <w:szCs w:val="22"/>
        </w:rPr>
        <w:t>sis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II;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grammi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z w:val="22"/>
          <w:szCs w:val="22"/>
        </w:rPr>
        <w:t>;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ept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ma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s;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ri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les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o</w:t>
      </w:r>
      <w:r w:rsidRPr="004064B9">
        <w:rPr>
          <w:rFonts w:asciiTheme="minorHAnsi" w:eastAsia="Calibri" w:hAnsiTheme="minorHAnsi" w:cstheme="minorHAnsi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Im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ra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F12882A" w14:textId="77777777" w:rsidR="00230D58" w:rsidRPr="004064B9" w:rsidRDefault="00D70EC6" w:rsidP="004064B9">
      <w:pPr>
        <w:spacing w:before="4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gramm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g,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Gr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al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4064B9">
        <w:rPr>
          <w:rFonts w:asciiTheme="minorHAnsi" w:eastAsia="Calibri" w:hAnsiTheme="minorHAnsi" w:cstheme="minorHAnsi"/>
          <w:sz w:val="22"/>
          <w:szCs w:val="22"/>
        </w:rPr>
        <w:t>as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ie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4CC95FB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07A26E37" w14:textId="77777777" w:rsidR="00230D58" w:rsidRPr="004064B9" w:rsidRDefault="00D70EC6" w:rsidP="004064B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PR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7D6AF803" w14:textId="77777777" w:rsidR="00230D58" w:rsidRPr="004064B9" w:rsidRDefault="00D70EC6" w:rsidP="004064B9">
      <w:pPr>
        <w:spacing w:before="4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gramm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4"/>
          <w:sz w:val="22"/>
          <w:szCs w:val="22"/>
        </w:rPr>
        <w:t>k</w:t>
      </w:r>
      <w:r w:rsidRPr="004064B9">
        <w:rPr>
          <w:rFonts w:asciiTheme="minorHAnsi" w:eastAsia="Calibri" w:hAnsiTheme="minorHAnsi" w:cstheme="minorHAnsi"/>
          <w:sz w:val="22"/>
          <w:szCs w:val="22"/>
        </w:rPr>
        <w:t>: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An A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z w:val="22"/>
          <w:szCs w:val="22"/>
        </w:rPr>
        <w:t>v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z w:val="22"/>
          <w:szCs w:val="22"/>
        </w:rPr>
        <w:t>re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z w:val="22"/>
          <w:szCs w:val="22"/>
        </w:rPr>
        <w:t>me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4064B9">
        <w:rPr>
          <w:rFonts w:asciiTheme="minorHAnsi" w:eastAsia="Calibri" w:hAnsiTheme="minorHAnsi" w:cstheme="minorHAnsi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z w:val="22"/>
          <w:szCs w:val="22"/>
        </w:rPr>
        <w:t>ll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20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4064B9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67BA12A6" w14:textId="550C1ABB" w:rsidR="00230D58" w:rsidRPr="004064B9" w:rsidRDefault="00D70EC6" w:rsidP="004064B9">
      <w:pPr>
        <w:spacing w:before="4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sz w:val="22"/>
          <w:szCs w:val="22"/>
        </w:rPr>
        <w:t>*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xt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-b</w:t>
      </w:r>
      <w:r w:rsidRPr="004064B9">
        <w:rPr>
          <w:rFonts w:asciiTheme="minorHAnsi" w:eastAsia="Calibri" w:hAnsiTheme="minorHAnsi" w:cstheme="minorHAnsi"/>
          <w:sz w:val="22"/>
          <w:szCs w:val="22"/>
        </w:rPr>
        <w:t>as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z w:val="22"/>
          <w:szCs w:val="22"/>
        </w:rPr>
        <w:t>v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ent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z w:val="22"/>
          <w:szCs w:val="22"/>
        </w:rPr>
        <w:t>re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ga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ra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al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n.</w:t>
      </w:r>
    </w:p>
    <w:p w14:paraId="686A4591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4FFBAEA8" w14:textId="77777777" w:rsidR="00230D58" w:rsidRPr="004064B9" w:rsidRDefault="00D70EC6" w:rsidP="004064B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ENCE:</w:t>
      </w:r>
    </w:p>
    <w:p w14:paraId="05683ADA" w14:textId="77777777" w:rsidR="00230D58" w:rsidRPr="004064B9" w:rsidRDefault="00D70EC6" w:rsidP="004064B9">
      <w:pPr>
        <w:spacing w:before="4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sz w:val="22"/>
          <w:szCs w:val="22"/>
        </w:rPr>
        <w:t>*I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nte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r.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z w:val="22"/>
          <w:szCs w:val="22"/>
        </w:rPr>
        <w:t>al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s,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(N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v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sz w:val="22"/>
          <w:szCs w:val="22"/>
        </w:rPr>
        <w:t>er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064B9">
        <w:rPr>
          <w:rFonts w:asciiTheme="minorHAnsi" w:eastAsia="Calibri" w:hAnsiTheme="minorHAnsi" w:cstheme="minorHAnsi"/>
          <w:sz w:val="22"/>
          <w:szCs w:val="22"/>
        </w:rPr>
        <w:t>3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4064B9">
        <w:rPr>
          <w:rFonts w:asciiTheme="minorHAnsi" w:eastAsia="Calibri" w:hAnsiTheme="minorHAnsi" w:cstheme="minorHAnsi"/>
          <w:sz w:val="22"/>
          <w:szCs w:val="22"/>
        </w:rPr>
        <w:t>Ja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z w:val="22"/>
          <w:szCs w:val="22"/>
        </w:rPr>
        <w:t>ary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2014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4064B9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0AA66C2E" w14:textId="77777777" w:rsidR="00230D58" w:rsidRPr="004064B9" w:rsidRDefault="00D70EC6" w:rsidP="004064B9">
      <w:pPr>
        <w:spacing w:before="43"/>
        <w:ind w:left="100" w:right="452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sz w:val="22"/>
          <w:szCs w:val="22"/>
        </w:rPr>
        <w:t>Assis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4064B9">
        <w:rPr>
          <w:rFonts w:asciiTheme="minorHAnsi" w:eastAsia="Calibri" w:hAnsiTheme="minorHAnsi" w:cstheme="minorHAnsi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4064B9">
        <w:rPr>
          <w:rFonts w:asciiTheme="minorHAnsi" w:eastAsia="Calibri" w:hAnsiTheme="minorHAnsi" w:cstheme="minorHAnsi"/>
          <w:sz w:val="22"/>
          <w:szCs w:val="22"/>
        </w:rPr>
        <w:t>rm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xc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sz w:val="22"/>
          <w:szCs w:val="22"/>
        </w:rPr>
        <w:t>iles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al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sz w:val="22"/>
          <w:szCs w:val="22"/>
        </w:rPr>
        <w:t>sis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rt 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vie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4064B9">
        <w:rPr>
          <w:rFonts w:asciiTheme="minorHAnsi" w:eastAsia="Calibri" w:hAnsiTheme="minorHAnsi" w:cstheme="minorHAnsi"/>
          <w:sz w:val="22"/>
          <w:szCs w:val="22"/>
        </w:rPr>
        <w:t>y im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fe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z w:val="22"/>
          <w:szCs w:val="22"/>
        </w:rPr>
        <w:t>il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27852E7C" w14:textId="4C6A6A0D" w:rsidR="00230D58" w:rsidRPr="004064B9" w:rsidRDefault="00D70EC6" w:rsidP="004064B9">
      <w:pPr>
        <w:spacing w:before="6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sz w:val="22"/>
          <w:szCs w:val="22"/>
        </w:rPr>
        <w:t>*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mi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z w:val="22"/>
          <w:szCs w:val="22"/>
        </w:rPr>
        <w:t>le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4064B9">
        <w:rPr>
          <w:rFonts w:asciiTheme="minorHAnsi" w:eastAsia="Calibri" w:hAnsiTheme="minorHAnsi" w:cstheme="minorHAnsi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Ea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j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4064B9">
        <w:rPr>
          <w:rFonts w:asciiTheme="minorHAnsi" w:eastAsia="Calibri" w:hAnsiTheme="minorHAnsi" w:cstheme="minorHAnsi"/>
          <w:sz w:val="22"/>
          <w:szCs w:val="22"/>
        </w:rPr>
        <w:t>Fall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rese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3B5502CB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475904FB" w14:textId="77777777" w:rsidR="00230D58" w:rsidRPr="004064B9" w:rsidRDefault="00D70EC6" w:rsidP="004064B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TE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CHN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KI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LLS:</w:t>
      </w:r>
    </w:p>
    <w:p w14:paraId="3D20E5DA" w14:textId="77777777" w:rsidR="00230D58" w:rsidRPr="004064B9" w:rsidRDefault="00D70EC6" w:rsidP="004064B9">
      <w:pPr>
        <w:spacing w:before="4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of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t in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yt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hon</w:t>
      </w:r>
      <w:r w:rsidRPr="004064B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0AFF821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59CEE4BA" w14:textId="77777777" w:rsidR="00230D58" w:rsidRPr="004064B9" w:rsidRDefault="00D70EC6" w:rsidP="004064B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4064B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71298C22" w14:textId="77777777" w:rsidR="00230D58" w:rsidRPr="004064B9" w:rsidRDefault="00D70EC6" w:rsidP="004064B9">
      <w:pPr>
        <w:spacing w:before="4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KG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Fall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-P</w:t>
      </w:r>
      <w:r w:rsidRPr="004064B9">
        <w:rPr>
          <w:rFonts w:asciiTheme="minorHAnsi" w:eastAsia="Calibri" w:hAnsiTheme="minorHAnsi" w:cstheme="minorHAnsi"/>
          <w:sz w:val="22"/>
          <w:szCs w:val="22"/>
        </w:rPr>
        <w:t>re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064B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1F1E903" w14:textId="77777777" w:rsidR="00230D58" w:rsidRPr="004064B9" w:rsidRDefault="00D70EC6" w:rsidP="004064B9">
      <w:pPr>
        <w:spacing w:before="45"/>
        <w:ind w:left="100" w:right="3148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064B9">
        <w:rPr>
          <w:rFonts w:asciiTheme="minorHAnsi" w:eastAsia="Calibri" w:hAnsiTheme="minorHAnsi" w:cstheme="minorHAnsi"/>
          <w:sz w:val="22"/>
          <w:szCs w:val="22"/>
        </w:rPr>
        <w:t>arsi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z w:val="22"/>
          <w:szCs w:val="22"/>
        </w:rPr>
        <w:t>igh S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hoo</w:t>
      </w:r>
      <w:r w:rsidRPr="004064B9">
        <w:rPr>
          <w:rFonts w:asciiTheme="minorHAnsi" w:eastAsia="Calibri" w:hAnsiTheme="minorHAnsi" w:cstheme="minorHAnsi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ss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Fall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12-</w:t>
      </w:r>
      <w:r w:rsidRPr="004064B9">
        <w:rPr>
          <w:rFonts w:asciiTheme="minorHAnsi" w:eastAsia="Calibri" w:hAnsiTheme="minorHAnsi" w:cstheme="minorHAnsi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z w:val="22"/>
          <w:szCs w:val="22"/>
        </w:rPr>
        <w:t>ll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4064B9">
        <w:rPr>
          <w:rFonts w:asciiTheme="minorHAnsi" w:eastAsia="Calibri" w:hAnsiTheme="minorHAnsi" w:cstheme="minorHAnsi"/>
          <w:sz w:val="22"/>
          <w:szCs w:val="22"/>
        </w:rPr>
        <w:t>3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am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ai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4064B9">
        <w:rPr>
          <w:rFonts w:asciiTheme="minorHAnsi" w:eastAsia="Calibri" w:hAnsiTheme="minorHAnsi" w:cstheme="minorHAnsi"/>
          <w:sz w:val="22"/>
          <w:szCs w:val="22"/>
        </w:rPr>
        <w:t>.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064B9">
        <w:rPr>
          <w:rFonts w:asciiTheme="minorHAnsi" w:eastAsia="Calibri" w:hAnsiTheme="minorHAnsi" w:cstheme="minorHAnsi"/>
          <w:sz w:val="22"/>
          <w:szCs w:val="22"/>
        </w:rPr>
        <w:t>arsi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z w:val="22"/>
          <w:szCs w:val="22"/>
        </w:rPr>
        <w:t>igh S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hoo</w:t>
      </w:r>
      <w:r w:rsidRPr="004064B9">
        <w:rPr>
          <w:rFonts w:asciiTheme="minorHAnsi" w:eastAsia="Calibri" w:hAnsiTheme="minorHAnsi" w:cstheme="minorHAnsi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ra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ck</w:t>
      </w:r>
      <w:r w:rsidRPr="004064B9">
        <w:rPr>
          <w:rFonts w:asciiTheme="minorHAnsi" w:eastAsia="Calibri" w:hAnsiTheme="minorHAnsi" w:cstheme="minorHAnsi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14</w:t>
      </w:r>
    </w:p>
    <w:p w14:paraId="18851140" w14:textId="77777777" w:rsidR="00230D58" w:rsidRPr="004064B9" w:rsidRDefault="00D70EC6" w:rsidP="004064B9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sz w:val="22"/>
          <w:szCs w:val="22"/>
        </w:rPr>
        <w:t>J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ri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al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ie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20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2-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014.</w:t>
      </w:r>
    </w:p>
    <w:p w14:paraId="43F39313" w14:textId="77777777" w:rsidR="00230D58" w:rsidRPr="004064B9" w:rsidRDefault="00230D58" w:rsidP="004064B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25E1D09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1F8CDA02" w14:textId="77777777" w:rsidR="00230D58" w:rsidRPr="004064B9" w:rsidRDefault="00D70EC6" w:rsidP="004064B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RS:</w:t>
      </w:r>
    </w:p>
    <w:p w14:paraId="79943C64" w14:textId="77777777" w:rsidR="00230D58" w:rsidRPr="004064B9" w:rsidRDefault="00D70EC6" w:rsidP="004064B9">
      <w:pPr>
        <w:spacing w:before="45"/>
        <w:ind w:left="100" w:right="6668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ar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4064B9">
        <w:rPr>
          <w:rFonts w:asciiTheme="minorHAnsi" w:eastAsia="Calibri" w:hAnsiTheme="minorHAnsi" w:cstheme="minorHAnsi"/>
          <w:sz w:val="22"/>
          <w:szCs w:val="22"/>
        </w:rPr>
        <w:t>gie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lars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Fa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20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4-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rese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al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lar,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4064B9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46DDB4F9" w14:textId="77777777" w:rsidR="00230D58" w:rsidRPr="004064B9" w:rsidRDefault="00D70EC6" w:rsidP="004064B9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al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lar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4064B9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42749CFB" w14:textId="77777777" w:rsidR="00230D58" w:rsidRPr="004064B9" w:rsidRDefault="00D70EC6" w:rsidP="004064B9">
      <w:pPr>
        <w:spacing w:before="45"/>
        <w:ind w:left="100"/>
        <w:rPr>
          <w:rFonts w:asciiTheme="minorHAnsi" w:eastAsia="Calibri" w:hAnsiTheme="minorHAnsi" w:cstheme="minorHAnsi"/>
          <w:sz w:val="22"/>
          <w:szCs w:val="22"/>
        </w:rPr>
        <w:sectPr w:rsidR="00230D58" w:rsidRPr="004064B9">
          <w:type w:val="continuous"/>
          <w:pgSz w:w="12240" w:h="15840"/>
          <w:pgMar w:top="740" w:right="900" w:bottom="280" w:left="620" w:header="720" w:footer="720" w:gutter="0"/>
          <w:cols w:space="720"/>
        </w:sectPr>
      </w:pP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La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2014</w:t>
      </w:r>
    </w:p>
    <w:p w14:paraId="0EB731F0" w14:textId="77777777" w:rsidR="00230D58" w:rsidRPr="004064B9" w:rsidRDefault="00D70EC6" w:rsidP="004064B9">
      <w:pPr>
        <w:spacing w:before="11"/>
        <w:ind w:left="4625" w:right="442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b/>
          <w:sz w:val="22"/>
          <w:szCs w:val="22"/>
        </w:rPr>
        <w:lastRenderedPageBreak/>
        <w:t>M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 xml:space="preserve">y 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ix</w:t>
      </w:r>
    </w:p>
    <w:p w14:paraId="2503751E" w14:textId="77777777" w:rsidR="00230D58" w:rsidRPr="004064B9" w:rsidRDefault="00D70EC6" w:rsidP="004064B9">
      <w:pPr>
        <w:spacing w:before="3"/>
        <w:ind w:left="3380" w:right="317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888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88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-8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4064B9">
        <w:rPr>
          <w:rFonts w:asciiTheme="minorHAnsi" w:eastAsia="Calibri" w:hAnsiTheme="minorHAnsi" w:cstheme="minorHAnsi"/>
          <w:sz w:val="22"/>
          <w:szCs w:val="22"/>
        </w:rPr>
        <w:t>1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| </w:t>
      </w:r>
      <w:hyperlink r:id="rId10">
        <w:r w:rsidRPr="004064B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m</w:t>
        </w:r>
        <w:r w:rsidRPr="004064B9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t</w:t>
        </w:r>
        <w:r w:rsidRPr="004064B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ri</w:t>
        </w:r>
        <w:r w:rsidRPr="004064B9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x@</w:t>
        </w:r>
        <w:r w:rsidRPr="004064B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a</w:t>
        </w:r>
        <w:r w:rsidRPr="004064B9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nd</w:t>
        </w:r>
        <w:r w:rsidRPr="004064B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r</w:t>
        </w:r>
        <w:r w:rsidRPr="004064B9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4064B9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w.c</w:t>
        </w:r>
        <w:r w:rsidRPr="004064B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m</w:t>
        </w:r>
        <w:r w:rsidRPr="004064B9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u</w:t>
        </w:r>
        <w:r w:rsidRPr="004064B9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.</w:t>
        </w:r>
        <w:r w:rsidRPr="004064B9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4064B9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d</w:t>
        </w:r>
        <w:r w:rsidRPr="004064B9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u</w:t>
        </w:r>
      </w:hyperlink>
    </w:p>
    <w:p w14:paraId="10B0CAD4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6961F311" w14:textId="77777777" w:rsidR="00230D58" w:rsidRPr="004064B9" w:rsidRDefault="00230D58" w:rsidP="004064B9">
      <w:pPr>
        <w:spacing w:before="15"/>
        <w:rPr>
          <w:rFonts w:asciiTheme="minorHAnsi" w:hAnsiTheme="minorHAnsi" w:cstheme="minorHAnsi"/>
          <w:sz w:val="22"/>
          <w:szCs w:val="22"/>
        </w:rPr>
        <w:sectPr w:rsidR="00230D58" w:rsidRPr="004064B9">
          <w:pgSz w:w="12240" w:h="15840"/>
          <w:pgMar w:top="700" w:right="920" w:bottom="280" w:left="720" w:header="0" w:footer="696" w:gutter="0"/>
          <w:cols w:space="720"/>
        </w:sectPr>
      </w:pPr>
    </w:p>
    <w:p w14:paraId="6DB6BB06" w14:textId="77777777" w:rsidR="00230D58" w:rsidRPr="004064B9" w:rsidRDefault="00D70EC6" w:rsidP="004064B9">
      <w:pPr>
        <w:spacing w:before="4"/>
        <w:ind w:left="108" w:right="1171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sz w:val="22"/>
          <w:szCs w:val="22"/>
        </w:rPr>
        <w:pict w14:anchorId="7EC600B9">
          <v:group id="_x0000_s1026" style="position:absolute;left:0;text-align:left;margin-left:12.7pt;margin-top:77.3pt;width:582pt;height:3pt;z-index:-251658240;mso-position-horizontal-relative:page;mso-position-vertical-relative:page" coordorigin="254,1546" coordsize="11640,60">
            <v:shape id="_x0000_s1027" style="position:absolute;left:254;top:1546;width:11640;height:60" coordorigin="254,1546" coordsize="11640,60" path="m254,1606r11640,-60e" filled="f" strokeweight=".72pt">
              <v:path arrowok="t"/>
            </v:shape>
            <w10:wrap anchorx="page" anchory="page"/>
          </v:group>
        </w:pict>
      </w:r>
      <w:r w:rsidRPr="004064B9">
        <w:rPr>
          <w:rFonts w:asciiTheme="minorHAnsi" w:eastAsia="Tahoma" w:hAnsiTheme="minorHAnsi" w:cstheme="minorHAnsi"/>
          <w:color w:val="6A6A6A"/>
          <w:spacing w:val="3"/>
          <w:w w:val="108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6A6A6A"/>
          <w:spacing w:val="5"/>
          <w:w w:val="108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6A6A6A"/>
          <w:spacing w:val="1"/>
          <w:w w:val="108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6A6A6A"/>
          <w:spacing w:val="6"/>
          <w:w w:val="108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6A6A6A"/>
          <w:spacing w:val="3"/>
          <w:w w:val="108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6A6A6A"/>
          <w:spacing w:val="2"/>
          <w:w w:val="108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6A6A6A"/>
          <w:spacing w:val="3"/>
          <w:w w:val="108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6A6A6A"/>
          <w:spacing w:val="4"/>
          <w:w w:val="108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6A6A6A"/>
          <w:w w:val="108"/>
          <w:sz w:val="22"/>
          <w:szCs w:val="22"/>
        </w:rPr>
        <w:t xml:space="preserve">N 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GIE</w:t>
      </w:r>
      <w:r w:rsidRPr="004064B9">
        <w:rPr>
          <w:rFonts w:asciiTheme="minorHAnsi" w:eastAsia="Tahoma" w:hAnsiTheme="minorHAnsi" w:cstheme="minorHAnsi"/>
          <w:b/>
          <w:color w:val="333333"/>
          <w:spacing w:val="-3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b/>
          <w:color w:val="333333"/>
          <w:spacing w:val="1"/>
          <w:sz w:val="22"/>
          <w:szCs w:val="22"/>
        </w:rPr>
        <w:t>ME</w:t>
      </w:r>
      <w:r w:rsidRPr="004064B9">
        <w:rPr>
          <w:rFonts w:asciiTheme="minorHAnsi" w:eastAsia="Tahoma" w:hAnsiTheme="minorHAnsi" w:cstheme="minorHAnsi"/>
          <w:b/>
          <w:color w:val="333333"/>
          <w:spacing w:val="-2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b/>
          <w:color w:val="333333"/>
          <w:sz w:val="22"/>
          <w:szCs w:val="22"/>
        </w:rPr>
        <w:t>LON UN</w:t>
      </w:r>
      <w:r w:rsidRPr="004064B9">
        <w:rPr>
          <w:rFonts w:asciiTheme="minorHAnsi" w:eastAsia="Tahoma" w:hAnsiTheme="minorHAnsi" w:cstheme="minorHAnsi"/>
          <w:b/>
          <w:color w:val="333333"/>
          <w:spacing w:val="-1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b/>
          <w:color w:val="333333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b/>
          <w:color w:val="333333"/>
          <w:spacing w:val="1"/>
          <w:sz w:val="22"/>
          <w:szCs w:val="22"/>
        </w:rPr>
        <w:t>ER</w:t>
      </w:r>
      <w:r w:rsidRPr="004064B9">
        <w:rPr>
          <w:rFonts w:asciiTheme="minorHAnsi" w:eastAsia="Tahoma" w:hAnsiTheme="minorHAnsi" w:cstheme="minorHAnsi"/>
          <w:b/>
          <w:color w:val="333333"/>
          <w:spacing w:val="-1"/>
          <w:sz w:val="22"/>
          <w:szCs w:val="22"/>
        </w:rPr>
        <w:t>SI</w:t>
      </w:r>
      <w:r w:rsidRPr="004064B9">
        <w:rPr>
          <w:rFonts w:asciiTheme="minorHAnsi" w:eastAsia="Tahoma" w:hAnsiTheme="minorHAnsi" w:cstheme="minorHAnsi"/>
          <w:b/>
          <w:color w:val="333333"/>
          <w:spacing w:val="-3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b/>
          <w:color w:val="333333"/>
          <w:sz w:val="22"/>
          <w:szCs w:val="22"/>
        </w:rPr>
        <w:t>Y</w:t>
      </w:r>
    </w:p>
    <w:p w14:paraId="1631CBF2" w14:textId="77777777" w:rsidR="00230D58" w:rsidRPr="004064B9" w:rsidRDefault="00D70EC6" w:rsidP="004064B9">
      <w:pPr>
        <w:ind w:left="108"/>
        <w:rPr>
          <w:rFonts w:asciiTheme="minorHAnsi" w:eastAsia="Lucida Sans" w:hAnsiTheme="minorHAnsi" w:cstheme="minorHAnsi"/>
          <w:sz w:val="22"/>
          <w:szCs w:val="22"/>
        </w:rPr>
      </w:pP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B</w:t>
      </w:r>
      <w:r w:rsidRPr="004064B9">
        <w:rPr>
          <w:rFonts w:asciiTheme="minorHAnsi" w:eastAsia="Lucida Sans" w:hAnsiTheme="minorHAnsi" w:cstheme="minorHAnsi"/>
          <w:color w:val="333333"/>
          <w:spacing w:val="-1"/>
          <w:w w:val="94"/>
          <w:sz w:val="22"/>
          <w:szCs w:val="22"/>
        </w:rPr>
        <w:t>.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S.</w:t>
      </w:r>
      <w:r w:rsidRPr="004064B9">
        <w:rPr>
          <w:rFonts w:asciiTheme="minorHAnsi" w:eastAsia="Lucida Sans" w:hAnsiTheme="minorHAnsi" w:cstheme="minorHAnsi"/>
          <w:color w:val="333333"/>
          <w:spacing w:val="-39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N</w:t>
      </w:r>
      <w:r w:rsidRPr="004064B9">
        <w:rPr>
          <w:rFonts w:asciiTheme="minorHAnsi" w:eastAsia="Lucida Sans" w:hAnsiTheme="minorHAnsi" w:cstheme="minorHAnsi"/>
          <w:color w:val="333333"/>
          <w:spacing w:val="-41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C</w:t>
      </w:r>
      <w:r w:rsidRPr="004064B9">
        <w:rPr>
          <w:rFonts w:asciiTheme="minorHAnsi" w:eastAsia="Lucida Sans" w:hAnsiTheme="minorHAnsi" w:cstheme="minorHAnsi"/>
          <w:color w:val="333333"/>
          <w:spacing w:val="1"/>
          <w:w w:val="94"/>
          <w:sz w:val="22"/>
          <w:szCs w:val="22"/>
        </w:rPr>
        <w:t>O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MPUTER</w:t>
      </w:r>
      <w:r w:rsidRPr="004064B9">
        <w:rPr>
          <w:rFonts w:asciiTheme="minorHAnsi" w:eastAsia="Lucida Sans" w:hAnsiTheme="minorHAnsi" w:cstheme="minorHAnsi"/>
          <w:color w:val="333333"/>
          <w:spacing w:val="-38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sz w:val="22"/>
          <w:szCs w:val="22"/>
        </w:rPr>
        <w:t>S</w:t>
      </w:r>
      <w:r w:rsidRPr="004064B9">
        <w:rPr>
          <w:rFonts w:asciiTheme="minorHAnsi" w:eastAsia="Lucida Sans" w:hAnsiTheme="minorHAnsi" w:cstheme="minorHAnsi"/>
          <w:color w:val="333333"/>
          <w:spacing w:val="-3"/>
          <w:sz w:val="22"/>
          <w:szCs w:val="22"/>
        </w:rPr>
        <w:t>C</w:t>
      </w:r>
      <w:r w:rsidRPr="004064B9">
        <w:rPr>
          <w:rFonts w:asciiTheme="minorHAnsi" w:eastAsia="Lucida Sans" w:hAnsiTheme="minorHAnsi" w:cstheme="minorHAnsi"/>
          <w:color w:val="333333"/>
          <w:spacing w:val="2"/>
          <w:sz w:val="22"/>
          <w:szCs w:val="22"/>
        </w:rPr>
        <w:t>I</w:t>
      </w:r>
      <w:r w:rsidRPr="004064B9">
        <w:rPr>
          <w:rFonts w:asciiTheme="minorHAnsi" w:eastAsia="Lucida Sans" w:hAnsiTheme="minorHAnsi" w:cstheme="minorHAnsi"/>
          <w:color w:val="333333"/>
          <w:sz w:val="22"/>
          <w:szCs w:val="22"/>
        </w:rPr>
        <w:t>E</w:t>
      </w:r>
      <w:r w:rsidRPr="004064B9">
        <w:rPr>
          <w:rFonts w:asciiTheme="minorHAnsi" w:eastAsia="Lucida Sans" w:hAnsiTheme="minorHAnsi" w:cstheme="minorHAnsi"/>
          <w:color w:val="333333"/>
          <w:spacing w:val="2"/>
          <w:sz w:val="22"/>
          <w:szCs w:val="22"/>
        </w:rPr>
        <w:t>N</w:t>
      </w:r>
      <w:r w:rsidRPr="004064B9">
        <w:rPr>
          <w:rFonts w:asciiTheme="minorHAnsi" w:eastAsia="Lucida Sans" w:hAnsiTheme="minorHAnsi" w:cstheme="minorHAnsi"/>
          <w:color w:val="333333"/>
          <w:sz w:val="22"/>
          <w:szCs w:val="22"/>
        </w:rPr>
        <w:t>CE</w:t>
      </w:r>
    </w:p>
    <w:p w14:paraId="0F69B2A6" w14:textId="77777777" w:rsidR="00230D58" w:rsidRPr="004064B9" w:rsidRDefault="00D70EC6" w:rsidP="004064B9">
      <w:pPr>
        <w:ind w:left="108" w:right="-50"/>
        <w:rPr>
          <w:rFonts w:asciiTheme="minorHAnsi" w:eastAsia="Lucida Sans" w:hAnsiTheme="minorHAnsi" w:cstheme="minorHAnsi"/>
          <w:sz w:val="22"/>
          <w:szCs w:val="22"/>
        </w:rPr>
      </w:pP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Pit</w:t>
      </w:r>
      <w:r w:rsidRPr="004064B9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ts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b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gh</w:t>
      </w:r>
      <w:r w:rsidRPr="004064B9">
        <w:rPr>
          <w:rFonts w:asciiTheme="minorHAnsi" w:eastAsia="Lucida Sans" w:hAnsiTheme="minorHAnsi" w:cstheme="minorHAnsi"/>
          <w:color w:val="6A6A6A"/>
          <w:spacing w:val="18"/>
          <w:w w:val="99"/>
          <w:sz w:val="22"/>
          <w:szCs w:val="22"/>
        </w:rPr>
        <w:t>,</w:t>
      </w:r>
      <w:r w:rsidRPr="004064B9">
        <w:rPr>
          <w:rFonts w:asciiTheme="minorHAnsi" w:eastAsia="Lucida Sans" w:hAnsiTheme="minorHAnsi" w:cstheme="minorHAnsi"/>
          <w:color w:val="6A6A6A"/>
          <w:spacing w:val="-5"/>
          <w:w w:val="99"/>
          <w:sz w:val="22"/>
          <w:szCs w:val="22"/>
        </w:rPr>
        <w:t>P</w:t>
      </w:r>
      <w:r w:rsidRPr="004064B9">
        <w:rPr>
          <w:rFonts w:asciiTheme="minorHAnsi" w:eastAsia="Lucida Sans" w:hAnsiTheme="minorHAnsi" w:cstheme="minorHAnsi"/>
          <w:color w:val="6A6A6A"/>
          <w:spacing w:val="16"/>
          <w:w w:val="99"/>
          <w:sz w:val="22"/>
          <w:szCs w:val="22"/>
        </w:rPr>
        <w:t>A</w:t>
      </w:r>
      <w:r w:rsidRPr="004064B9">
        <w:rPr>
          <w:rFonts w:asciiTheme="minorHAnsi" w:eastAsia="Lucida Sans" w:hAnsiTheme="minorHAnsi" w:cstheme="minorHAnsi"/>
          <w:color w:val="6A6A6A"/>
          <w:spacing w:val="21"/>
          <w:w w:val="99"/>
          <w:sz w:val="22"/>
          <w:szCs w:val="22"/>
        </w:rPr>
        <w:t>|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E</w:t>
      </w:r>
      <w:r w:rsidRPr="004064B9">
        <w:rPr>
          <w:rFonts w:asciiTheme="minorHAnsi" w:eastAsia="Lucida Sans" w:hAnsiTheme="minorHAnsi" w:cstheme="minorHAnsi"/>
          <w:color w:val="6A6A6A"/>
          <w:spacing w:val="3"/>
          <w:w w:val="99"/>
          <w:sz w:val="22"/>
          <w:szCs w:val="22"/>
        </w:rPr>
        <w:t>x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p</w:t>
      </w:r>
      <w:r w:rsidRPr="004064B9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e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c</w:t>
      </w:r>
      <w:r w:rsidRPr="004064B9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d</w:t>
      </w:r>
      <w:r w:rsidRPr="004064B9">
        <w:rPr>
          <w:rFonts w:asciiTheme="minorHAnsi" w:eastAsia="Lucida Sans" w:hAnsiTheme="minorHAnsi" w:cstheme="minorHAnsi"/>
          <w:color w:val="6A6A6A"/>
          <w:spacing w:val="-40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spacing w:val="-1"/>
          <w:sz w:val="22"/>
          <w:szCs w:val="22"/>
        </w:rPr>
        <w:t>M</w:t>
      </w:r>
      <w:r w:rsidRPr="004064B9">
        <w:rPr>
          <w:rFonts w:asciiTheme="minorHAnsi" w:eastAsia="Lucida Sans" w:hAnsiTheme="minorHAnsi" w:cstheme="minorHAnsi"/>
          <w:color w:val="6A6A6A"/>
          <w:sz w:val="22"/>
          <w:szCs w:val="22"/>
        </w:rPr>
        <w:t>a</w:t>
      </w:r>
      <w:r w:rsidRPr="004064B9">
        <w:rPr>
          <w:rFonts w:asciiTheme="minorHAnsi" w:eastAsia="Lucida Sans" w:hAnsiTheme="minorHAnsi" w:cstheme="minorHAnsi"/>
          <w:color w:val="6A6A6A"/>
          <w:spacing w:val="23"/>
          <w:sz w:val="22"/>
          <w:szCs w:val="22"/>
        </w:rPr>
        <w:t>y</w:t>
      </w:r>
      <w:r w:rsidRPr="004064B9">
        <w:rPr>
          <w:rFonts w:asciiTheme="minorHAnsi" w:eastAsia="Lucida Sans" w:hAnsiTheme="minorHAnsi" w:cstheme="minorHAnsi"/>
          <w:color w:val="6A6A6A"/>
          <w:spacing w:val="1"/>
          <w:sz w:val="22"/>
          <w:szCs w:val="22"/>
        </w:rPr>
        <w:t>2</w:t>
      </w:r>
      <w:r w:rsidRPr="004064B9">
        <w:rPr>
          <w:rFonts w:asciiTheme="minorHAnsi" w:eastAsia="Lucida Sans" w:hAnsiTheme="minorHAnsi" w:cstheme="minorHAnsi"/>
          <w:color w:val="6A6A6A"/>
          <w:spacing w:val="-1"/>
          <w:sz w:val="22"/>
          <w:szCs w:val="22"/>
        </w:rPr>
        <w:t>0</w:t>
      </w:r>
      <w:r w:rsidRPr="004064B9">
        <w:rPr>
          <w:rFonts w:asciiTheme="minorHAnsi" w:eastAsia="Lucida Sans" w:hAnsiTheme="minorHAnsi" w:cstheme="minorHAnsi"/>
          <w:color w:val="6A6A6A"/>
          <w:spacing w:val="1"/>
          <w:sz w:val="22"/>
          <w:szCs w:val="22"/>
        </w:rPr>
        <w:t>18</w:t>
      </w:r>
    </w:p>
    <w:p w14:paraId="64F73277" w14:textId="77777777" w:rsidR="00230D58" w:rsidRPr="004064B9" w:rsidRDefault="00230D58" w:rsidP="004064B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A57E6DA" w14:textId="77777777" w:rsidR="00230D58" w:rsidRPr="004064B9" w:rsidRDefault="00D70EC6" w:rsidP="004064B9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color w:val="6A6A6A"/>
          <w:sz w:val="22"/>
          <w:szCs w:val="22"/>
        </w:rPr>
        <w:t>SK</w:t>
      </w:r>
      <w:r w:rsidRPr="004064B9">
        <w:rPr>
          <w:rFonts w:asciiTheme="minorHAnsi" w:eastAsia="Tahoma" w:hAnsiTheme="minorHAnsi" w:cstheme="minorHAnsi"/>
          <w:color w:val="6A6A6A"/>
          <w:spacing w:val="1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6A6A6A"/>
          <w:spacing w:val="-1"/>
          <w:sz w:val="22"/>
          <w:szCs w:val="22"/>
        </w:rPr>
        <w:t>LL</w:t>
      </w:r>
      <w:r w:rsidRPr="004064B9">
        <w:rPr>
          <w:rFonts w:asciiTheme="minorHAnsi" w:eastAsia="Tahoma" w:hAnsiTheme="minorHAnsi" w:cstheme="minorHAnsi"/>
          <w:color w:val="6A6A6A"/>
          <w:sz w:val="22"/>
          <w:szCs w:val="22"/>
        </w:rPr>
        <w:t>S</w:t>
      </w:r>
    </w:p>
    <w:p w14:paraId="1940416B" w14:textId="77777777" w:rsidR="00230D58" w:rsidRPr="004064B9" w:rsidRDefault="00D70EC6" w:rsidP="004064B9">
      <w:pPr>
        <w:spacing w:before="51"/>
        <w:ind w:left="108" w:right="102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J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4064B9">
        <w:rPr>
          <w:rFonts w:asciiTheme="minorHAnsi" w:eastAsia="Tahoma" w:hAnsiTheme="minorHAnsi" w:cstheme="minorHAnsi"/>
          <w:color w:val="2B2B2B"/>
          <w:spacing w:val="-2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y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th</w:t>
      </w:r>
      <w:r w:rsidRPr="004064B9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1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4064B9">
        <w:rPr>
          <w:rFonts w:asciiTheme="minorHAnsi" w:eastAsia="Tahoma" w:hAnsiTheme="minorHAnsi" w:cstheme="minorHAnsi"/>
          <w:color w:val="2B2B2B"/>
          <w:spacing w:val="-2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-2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4064B9">
        <w:rPr>
          <w:rFonts w:asciiTheme="minorHAnsi" w:eastAsia="Tahoma" w:hAnsiTheme="minorHAnsi" w:cstheme="minorHAnsi"/>
          <w:color w:val="2B2B2B"/>
          <w:spacing w:val="-2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SM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L •</w:t>
      </w:r>
      <w:r w:rsidRPr="004064B9">
        <w:rPr>
          <w:rFonts w:asciiTheme="minorHAnsi" w:eastAsia="Tahoma" w:hAnsiTheme="minorHAnsi" w:cstheme="minorHAnsi"/>
          <w:color w:val="2B2B2B"/>
          <w:spacing w:val="-2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5</w:t>
      </w:r>
      <w:r w:rsidRPr="004064B9">
        <w:rPr>
          <w:rFonts w:asciiTheme="minorHAnsi" w:eastAsia="Tahoma" w:hAnsiTheme="minorHAnsi" w:cstheme="minorHAnsi"/>
          <w:color w:val="2B2B2B"/>
          <w:spacing w:val="1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107"/>
          <w:sz w:val="22"/>
          <w:szCs w:val="22"/>
        </w:rPr>
        <w:t xml:space="preserve">•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-24"/>
          <w:w w:val="9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4064B9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5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1"/>
          <w:w w:val="95"/>
          <w:sz w:val="22"/>
          <w:szCs w:val="22"/>
        </w:rPr>
        <w:t>j</w:t>
      </w:r>
      <w:r w:rsidRPr="004064B9">
        <w:rPr>
          <w:rFonts w:asciiTheme="minorHAnsi" w:eastAsia="Tahoma" w:hAnsiTheme="minorHAnsi" w:cstheme="minorHAnsi"/>
          <w:color w:val="2B2B2B"/>
          <w:spacing w:val="3"/>
          <w:w w:val="95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1"/>
          <w:w w:val="95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2"/>
          <w:w w:val="95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color w:val="2B2B2B"/>
          <w:w w:val="95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22"/>
          <w:w w:val="9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4064B9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-23"/>
          <w:w w:val="9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4064B9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23"/>
          <w:w w:val="105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spacing w:val="-27"/>
          <w:w w:val="103"/>
          <w:position w:val="4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24"/>
          <w:w w:val="105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27"/>
          <w:w w:val="104"/>
          <w:position w:val="-4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26"/>
          <w:w w:val="105"/>
          <w:sz w:val="22"/>
          <w:szCs w:val="22"/>
        </w:rPr>
        <w:t>X</w:t>
      </w:r>
      <w:r w:rsidRPr="004064B9">
        <w:rPr>
          <w:rFonts w:asciiTheme="minorHAnsi" w:eastAsia="Tahoma" w:hAnsiTheme="minorHAnsi" w:cstheme="minorHAnsi"/>
          <w:color w:val="2B2B2B"/>
          <w:spacing w:val="12"/>
          <w:w w:val="105"/>
          <w:sz w:val="22"/>
          <w:szCs w:val="22"/>
        </w:rPr>
        <w:t>•</w:t>
      </w:r>
      <w:r w:rsidRPr="004064B9">
        <w:rPr>
          <w:rFonts w:asciiTheme="minorHAnsi" w:eastAsia="Tahoma" w:hAnsiTheme="minorHAnsi" w:cstheme="minorHAnsi"/>
          <w:color w:val="2B2B2B"/>
          <w:spacing w:val="4"/>
          <w:w w:val="104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color w:val="2B2B2B"/>
          <w:spacing w:val="2"/>
          <w:w w:val="105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w w:val="104"/>
          <w:sz w:val="22"/>
          <w:szCs w:val="22"/>
        </w:rPr>
        <w:t xml:space="preserve">t </w:t>
      </w:r>
      <w:r w:rsidRPr="004064B9">
        <w:rPr>
          <w:rFonts w:asciiTheme="minorHAnsi" w:eastAsia="Tahoma" w:hAnsiTheme="minorHAnsi" w:cstheme="minorHAnsi"/>
          <w:color w:val="2B2B2B"/>
          <w:spacing w:val="3"/>
          <w:w w:val="102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1"/>
          <w:w w:val="102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4"/>
          <w:w w:val="102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w w:val="102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ru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ure</w:t>
      </w:r>
      <w:r w:rsidRPr="004064B9">
        <w:rPr>
          <w:rFonts w:asciiTheme="minorHAnsi" w:eastAsia="Tahoma" w:hAnsiTheme="minorHAnsi" w:cstheme="minorHAnsi"/>
          <w:color w:val="2B2B2B"/>
          <w:spacing w:val="24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4064B9">
        <w:rPr>
          <w:rFonts w:asciiTheme="minorHAnsi" w:eastAsia="Tahoma" w:hAnsiTheme="minorHAnsi" w:cstheme="minorHAnsi"/>
          <w:color w:val="2B2B2B"/>
          <w:spacing w:val="-1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4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color w:val="2B2B2B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w</w:t>
      </w:r>
      <w:r w:rsidRPr="004064B9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ar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1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2"/>
          <w:w w:val="102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3"/>
          <w:w w:val="102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10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4"/>
          <w:w w:val="102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2"/>
          <w:w w:val="102"/>
          <w:sz w:val="22"/>
          <w:szCs w:val="22"/>
        </w:rPr>
        <w:t xml:space="preserve">gn </w:t>
      </w:r>
      <w:r w:rsidRPr="004064B9">
        <w:rPr>
          <w:rFonts w:asciiTheme="minorHAnsi" w:eastAsia="Tahoma" w:hAnsiTheme="minorHAnsi" w:cstheme="minorHAnsi"/>
          <w:color w:val="2B2B2B"/>
          <w:spacing w:val="3"/>
          <w:w w:val="107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color w:val="2B2B2B"/>
          <w:w w:val="107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2"/>
          <w:w w:val="107"/>
          <w:sz w:val="22"/>
          <w:szCs w:val="22"/>
        </w:rPr>
        <w:t>ttern</w:t>
      </w:r>
      <w:r w:rsidRPr="004064B9">
        <w:rPr>
          <w:rFonts w:asciiTheme="minorHAnsi" w:eastAsia="Tahoma" w:hAnsiTheme="minorHAnsi" w:cstheme="minorHAnsi"/>
          <w:color w:val="2B2B2B"/>
          <w:w w:val="107"/>
          <w:sz w:val="22"/>
          <w:szCs w:val="22"/>
        </w:rPr>
        <w:t>s</w:t>
      </w:r>
    </w:p>
    <w:p w14:paraId="511A620A" w14:textId="77777777" w:rsidR="00230D58" w:rsidRPr="004064B9" w:rsidRDefault="00230D58" w:rsidP="004064B9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C2FEE00" w14:textId="77777777" w:rsidR="00230D58" w:rsidRPr="004064B9" w:rsidRDefault="00D70EC6" w:rsidP="004064B9">
      <w:pPr>
        <w:ind w:left="108" w:right="256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color w:val="6A6A6A"/>
          <w:spacing w:val="3"/>
          <w:w w:val="108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6A6A6A"/>
          <w:spacing w:val="5"/>
          <w:w w:val="108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6A6A6A"/>
          <w:spacing w:val="3"/>
          <w:w w:val="108"/>
          <w:sz w:val="22"/>
          <w:szCs w:val="22"/>
        </w:rPr>
        <w:t>UR</w:t>
      </w:r>
      <w:r w:rsidRPr="004064B9">
        <w:rPr>
          <w:rFonts w:asciiTheme="minorHAnsi" w:eastAsia="Tahoma" w:hAnsiTheme="minorHAnsi" w:cstheme="minorHAnsi"/>
          <w:color w:val="6A6A6A"/>
          <w:spacing w:val="2"/>
          <w:w w:val="108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6A6A6A"/>
          <w:spacing w:val="5"/>
          <w:w w:val="108"/>
          <w:sz w:val="22"/>
          <w:szCs w:val="22"/>
        </w:rPr>
        <w:t>EWO</w:t>
      </w:r>
      <w:r w:rsidRPr="004064B9">
        <w:rPr>
          <w:rFonts w:asciiTheme="minorHAnsi" w:eastAsia="Tahoma" w:hAnsiTheme="minorHAnsi" w:cstheme="minorHAnsi"/>
          <w:color w:val="6A6A6A"/>
          <w:spacing w:val="1"/>
          <w:w w:val="108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6A6A6A"/>
          <w:w w:val="108"/>
          <w:sz w:val="22"/>
          <w:szCs w:val="22"/>
        </w:rPr>
        <w:t xml:space="preserve">K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Pa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ll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24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q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24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at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a 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uc</w:t>
      </w:r>
      <w:r w:rsidRPr="004064B9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Algori</w:t>
      </w:r>
      <w:r w:rsidRPr="004064B9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s I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rod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on</w:t>
      </w:r>
      <w:r w:rsidRPr="004064B9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Sy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tem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s 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twa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re</w:t>
      </w:r>
      <w:r w:rsidRPr="004064B9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y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Co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ion</w:t>
      </w:r>
    </w:p>
    <w:p w14:paraId="55CA6412" w14:textId="77777777" w:rsidR="00230D58" w:rsidRPr="004064B9" w:rsidRDefault="00D70EC6" w:rsidP="004064B9">
      <w:pPr>
        <w:spacing w:before="3"/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Th</w:t>
      </w:r>
      <w:r w:rsidRPr="004064B9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et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Id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ter</w:t>
      </w:r>
    </w:p>
    <w:p w14:paraId="506DD9EF" w14:textId="77777777" w:rsidR="00230D58" w:rsidRPr="004064B9" w:rsidRDefault="00D70EC6" w:rsidP="004064B9">
      <w:pPr>
        <w:spacing w:before="1"/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Sc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</w:p>
    <w:p w14:paraId="214E8609" w14:textId="77777777" w:rsidR="00230D58" w:rsidRPr="004064B9" w:rsidRDefault="00D70EC6" w:rsidP="004064B9">
      <w:pPr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W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position w:val="-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b</w:t>
      </w:r>
      <w:r w:rsidRPr="004064B9">
        <w:rPr>
          <w:rFonts w:asciiTheme="minorHAnsi" w:eastAsia="Tahoma" w:hAnsiTheme="minorHAnsi" w:cstheme="minorHAnsi"/>
          <w:color w:val="2B2B2B"/>
          <w:spacing w:val="-29"/>
          <w:position w:val="-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Appli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position w:val="-1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position w:val="-1"/>
          <w:sz w:val="22"/>
          <w:szCs w:val="22"/>
        </w:rPr>
        <w:t>at</w:t>
      </w:r>
      <w:r w:rsidRPr="004064B9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ion</w:t>
      </w:r>
      <w:r w:rsidRPr="004064B9">
        <w:rPr>
          <w:rFonts w:asciiTheme="minorHAnsi" w:eastAsia="Tahoma" w:hAnsiTheme="minorHAnsi" w:cstheme="minorHAnsi"/>
          <w:color w:val="2B2B2B"/>
          <w:spacing w:val="-27"/>
          <w:position w:val="-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lop</w:t>
      </w:r>
      <w:r w:rsidRPr="004064B9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color w:val="2B2B2B"/>
          <w:spacing w:val="3"/>
          <w:position w:val="-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t</w:t>
      </w:r>
    </w:p>
    <w:p w14:paraId="5C78C36F" w14:textId="77777777" w:rsidR="00230D58" w:rsidRPr="004064B9" w:rsidRDefault="00D70EC6" w:rsidP="004064B9">
      <w:pPr>
        <w:spacing w:before="3"/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ri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nc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ipl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-4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of</w:t>
      </w:r>
      <w:r w:rsidRPr="004064B9">
        <w:rPr>
          <w:rFonts w:asciiTheme="minorHAnsi" w:eastAsia="Tahoma" w:hAnsiTheme="minorHAnsi" w:cstheme="minorHAnsi"/>
          <w:color w:val="2B2B2B"/>
          <w:spacing w:val="-4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at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</w:p>
    <w:p w14:paraId="1FEE740F" w14:textId="77777777" w:rsidR="00230D58" w:rsidRPr="004064B9" w:rsidRDefault="00D70EC6" w:rsidP="004064B9">
      <w:pPr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Co</w:t>
      </w:r>
      <w:r w:rsidRPr="004064B9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tat</w:t>
      </w:r>
      <w:r w:rsidRPr="004064B9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ion</w:t>
      </w:r>
    </w:p>
    <w:p w14:paraId="19E72B29" w14:textId="77777777" w:rsidR="00230D58" w:rsidRPr="004064B9" w:rsidRDefault="00D70EC6" w:rsidP="004064B9">
      <w:pPr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color w:val="2B2B2B"/>
          <w:spacing w:val="1"/>
          <w:w w:val="99"/>
          <w:position w:val="-1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ri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position w:val="-1"/>
          <w:sz w:val="22"/>
          <w:szCs w:val="22"/>
        </w:rPr>
        <w:t>nc</w:t>
      </w:r>
      <w:r w:rsidRPr="004064B9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ipl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position w:val="-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-29"/>
          <w:position w:val="-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position w:val="-1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color w:val="2B2B2B"/>
          <w:spacing w:val="-30"/>
          <w:position w:val="-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2"/>
          <w:position w:val="-1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spacing w:val="2"/>
          <w:position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io</w:t>
      </w:r>
      <w:r w:rsidRPr="004064B9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l</w:t>
      </w:r>
    </w:p>
    <w:p w14:paraId="546F70DA" w14:textId="77777777" w:rsidR="00230D58" w:rsidRPr="004064B9" w:rsidRDefault="00D70EC6" w:rsidP="004064B9">
      <w:pPr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rogr</w:t>
      </w:r>
      <w:r w:rsidRPr="004064B9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amm</w:t>
      </w:r>
      <w:r w:rsidRPr="004064B9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g</w:t>
      </w:r>
    </w:p>
    <w:p w14:paraId="5249346F" w14:textId="77777777" w:rsidR="00230D58" w:rsidRPr="004064B9" w:rsidRDefault="00230D58" w:rsidP="004064B9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D6D6CF9" w14:textId="77777777" w:rsidR="00230D58" w:rsidRPr="004064B9" w:rsidRDefault="00D70EC6" w:rsidP="004064B9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color w:val="6A6A6A"/>
          <w:spacing w:val="-1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6A6A6A"/>
          <w:spacing w:val="1"/>
          <w:sz w:val="22"/>
          <w:szCs w:val="22"/>
        </w:rPr>
        <w:t>IN</w:t>
      </w:r>
      <w:r w:rsidRPr="004064B9">
        <w:rPr>
          <w:rFonts w:asciiTheme="minorHAnsi" w:eastAsia="Tahoma" w:hAnsiTheme="minorHAnsi" w:cstheme="minorHAnsi"/>
          <w:color w:val="6A6A6A"/>
          <w:spacing w:val="-1"/>
          <w:sz w:val="22"/>
          <w:szCs w:val="22"/>
        </w:rPr>
        <w:t>K</w:t>
      </w:r>
      <w:r w:rsidRPr="004064B9">
        <w:rPr>
          <w:rFonts w:asciiTheme="minorHAnsi" w:eastAsia="Tahoma" w:hAnsiTheme="minorHAnsi" w:cstheme="minorHAnsi"/>
          <w:color w:val="6A6A6A"/>
          <w:sz w:val="22"/>
          <w:szCs w:val="22"/>
        </w:rPr>
        <w:t>S</w:t>
      </w:r>
    </w:p>
    <w:p w14:paraId="49FA86D1" w14:textId="77777777" w:rsidR="00230D58" w:rsidRPr="004064B9" w:rsidRDefault="00D70EC6" w:rsidP="004064B9">
      <w:pPr>
        <w:spacing w:before="36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b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: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/</w:t>
      </w:r>
      <w:r w:rsidRPr="004064B9">
        <w:rPr>
          <w:rFonts w:asciiTheme="minorHAnsi" w:eastAsia="Tahoma" w:hAnsiTheme="minorHAnsi" w:cstheme="minorHAnsi"/>
          <w:color w:val="2B2B2B"/>
          <w:spacing w:val="15"/>
          <w:sz w:val="22"/>
          <w:szCs w:val="22"/>
        </w:rPr>
        <w:t>/</w:t>
      </w:r>
      <w:hyperlink r:id="rId11">
        <w:r w:rsidRPr="004064B9">
          <w:rPr>
            <w:rFonts w:asciiTheme="minorHAnsi" w:eastAsia="Tahoma" w:hAnsiTheme="minorHAnsi" w:cstheme="minorHAnsi"/>
            <w:color w:val="333333"/>
            <w:spacing w:val="2"/>
            <w:sz w:val="22"/>
            <w:szCs w:val="22"/>
          </w:rPr>
          <w:t>s</w:t>
        </w:r>
        <w:r w:rsidRPr="004064B9">
          <w:rPr>
            <w:rFonts w:asciiTheme="minorHAnsi" w:eastAsia="Tahoma" w:hAnsiTheme="minorHAnsi" w:cstheme="minorHAnsi"/>
            <w:color w:val="333333"/>
            <w:spacing w:val="-1"/>
            <w:sz w:val="22"/>
            <w:szCs w:val="22"/>
          </w:rPr>
          <w:t>u</w:t>
        </w:r>
        <w:r w:rsidRPr="004064B9">
          <w:rPr>
            <w:rFonts w:asciiTheme="minorHAnsi" w:eastAsia="Tahoma" w:hAnsiTheme="minorHAnsi" w:cstheme="minorHAnsi"/>
            <w:color w:val="333333"/>
            <w:spacing w:val="1"/>
            <w:sz w:val="22"/>
            <w:szCs w:val="22"/>
          </w:rPr>
          <w:t>m</w:t>
        </w:r>
        <w:r w:rsidRPr="004064B9">
          <w:rPr>
            <w:rFonts w:asciiTheme="minorHAnsi" w:eastAsia="Tahoma" w:hAnsiTheme="minorHAnsi" w:cstheme="minorHAnsi"/>
            <w:color w:val="333333"/>
            <w:spacing w:val="-1"/>
            <w:sz w:val="22"/>
            <w:szCs w:val="22"/>
          </w:rPr>
          <w:t>k</w:t>
        </w:r>
        <w:r w:rsidRPr="004064B9">
          <w:rPr>
            <w:rFonts w:asciiTheme="minorHAnsi" w:eastAsia="Tahoma" w:hAnsiTheme="minorHAnsi" w:cstheme="minorHAnsi"/>
            <w:color w:val="333333"/>
            <w:sz w:val="22"/>
            <w:szCs w:val="22"/>
          </w:rPr>
          <w:t>it</w:t>
        </w:r>
      </w:hyperlink>
    </w:p>
    <w:p w14:paraId="2B12CB28" w14:textId="77777777" w:rsidR="00230D58" w:rsidRPr="004064B9" w:rsidRDefault="00D70EC6" w:rsidP="004064B9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color w:val="2B2B2B"/>
          <w:spacing w:val="-2"/>
          <w:w w:val="94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color w:val="2B2B2B"/>
          <w:w w:val="94"/>
          <w:sz w:val="22"/>
          <w:szCs w:val="22"/>
        </w:rPr>
        <w:t>in</w:t>
      </w:r>
      <w:r w:rsidRPr="004064B9">
        <w:rPr>
          <w:rFonts w:asciiTheme="minorHAnsi" w:eastAsia="Calibri" w:hAnsiTheme="minorHAnsi" w:cstheme="minorHAnsi"/>
          <w:color w:val="2B2B2B"/>
          <w:spacing w:val="-2"/>
          <w:w w:val="94"/>
          <w:sz w:val="22"/>
          <w:szCs w:val="22"/>
        </w:rPr>
        <w:t>k</w:t>
      </w:r>
      <w:r w:rsidRPr="004064B9">
        <w:rPr>
          <w:rFonts w:asciiTheme="minorHAnsi" w:eastAsia="Calibri" w:hAnsiTheme="minorHAnsi" w:cstheme="minorHAnsi"/>
          <w:color w:val="2B2B2B"/>
          <w:spacing w:val="1"/>
          <w:w w:val="94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color w:val="2B2B2B"/>
          <w:spacing w:val="-2"/>
          <w:w w:val="94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color w:val="2B2B2B"/>
          <w:spacing w:val="2"/>
          <w:w w:val="94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color w:val="2B2B2B"/>
          <w:spacing w:val="-2"/>
          <w:w w:val="94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color w:val="2B2B2B"/>
          <w:spacing w:val="-1"/>
          <w:w w:val="94"/>
          <w:sz w:val="22"/>
          <w:szCs w:val="22"/>
        </w:rPr>
        <w:t>:</w:t>
      </w:r>
      <w:r w:rsidRPr="004064B9">
        <w:rPr>
          <w:rFonts w:asciiTheme="minorHAnsi" w:eastAsia="Calibri" w:hAnsiTheme="minorHAnsi" w:cstheme="minorHAnsi"/>
          <w:color w:val="2B2B2B"/>
          <w:spacing w:val="1"/>
          <w:w w:val="94"/>
          <w:sz w:val="22"/>
          <w:szCs w:val="22"/>
        </w:rPr>
        <w:t>/</w:t>
      </w:r>
      <w:r w:rsidRPr="004064B9">
        <w:rPr>
          <w:rFonts w:asciiTheme="minorHAnsi" w:eastAsia="Calibri" w:hAnsiTheme="minorHAnsi" w:cstheme="minorHAnsi"/>
          <w:color w:val="2B2B2B"/>
          <w:w w:val="94"/>
          <w:sz w:val="22"/>
          <w:szCs w:val="22"/>
        </w:rPr>
        <w:t>/</w:t>
      </w:r>
      <w:r w:rsidRPr="004064B9">
        <w:rPr>
          <w:rFonts w:asciiTheme="minorHAnsi" w:eastAsia="Calibri" w:hAnsiTheme="minorHAnsi" w:cstheme="minorHAnsi"/>
          <w:color w:val="2B2B2B"/>
          <w:spacing w:val="35"/>
          <w:w w:val="94"/>
          <w:sz w:val="22"/>
          <w:szCs w:val="22"/>
        </w:rPr>
        <w:t xml:space="preserve"> </w:t>
      </w:r>
      <w:hyperlink r:id="rId12">
        <w:r w:rsidRPr="004064B9">
          <w:rPr>
            <w:rFonts w:asciiTheme="minorHAnsi" w:eastAsia="Calibri" w:hAnsiTheme="minorHAnsi" w:cstheme="minorHAnsi"/>
            <w:color w:val="333333"/>
            <w:spacing w:val="2"/>
            <w:sz w:val="22"/>
            <w:szCs w:val="22"/>
          </w:rPr>
          <w:t>s</w:t>
        </w:r>
        <w:r w:rsidRPr="004064B9">
          <w:rPr>
            <w:rFonts w:asciiTheme="minorHAnsi" w:eastAsia="Calibri" w:hAnsiTheme="minorHAnsi" w:cstheme="minorHAnsi"/>
            <w:color w:val="333333"/>
            <w:spacing w:val="-2"/>
            <w:sz w:val="22"/>
            <w:szCs w:val="22"/>
          </w:rPr>
          <w:t>u</w:t>
        </w:r>
        <w:r w:rsidRPr="004064B9">
          <w:rPr>
            <w:rFonts w:asciiTheme="minorHAnsi" w:eastAsia="Calibri" w:hAnsiTheme="minorHAnsi" w:cstheme="minorHAnsi"/>
            <w:color w:val="333333"/>
            <w:spacing w:val="1"/>
            <w:sz w:val="22"/>
            <w:szCs w:val="22"/>
          </w:rPr>
          <w:t>m</w:t>
        </w:r>
        <w:r w:rsidRPr="004064B9">
          <w:rPr>
            <w:rFonts w:asciiTheme="minorHAnsi" w:eastAsia="Calibri" w:hAnsiTheme="minorHAnsi" w:cstheme="minorHAnsi"/>
            <w:color w:val="333333"/>
            <w:spacing w:val="-2"/>
            <w:sz w:val="22"/>
            <w:szCs w:val="22"/>
          </w:rPr>
          <w:t>m</w:t>
        </w:r>
        <w:r w:rsidRPr="004064B9">
          <w:rPr>
            <w:rFonts w:asciiTheme="minorHAnsi" w:eastAsia="Calibri" w:hAnsiTheme="minorHAnsi" w:cstheme="minorHAnsi"/>
            <w:color w:val="333333"/>
            <w:spacing w:val="-1"/>
            <w:sz w:val="22"/>
            <w:szCs w:val="22"/>
          </w:rPr>
          <w:t>e</w:t>
        </w:r>
        <w:r w:rsidRPr="004064B9">
          <w:rPr>
            <w:rFonts w:asciiTheme="minorHAnsi" w:eastAsia="Calibri" w:hAnsiTheme="minorHAnsi" w:cstheme="minorHAnsi"/>
            <w:color w:val="333333"/>
            <w:spacing w:val="1"/>
            <w:sz w:val="22"/>
            <w:szCs w:val="22"/>
          </w:rPr>
          <w:t>r</w:t>
        </w:r>
        <w:r w:rsidRPr="004064B9">
          <w:rPr>
            <w:rFonts w:asciiTheme="minorHAnsi" w:eastAsia="Calibri" w:hAnsiTheme="minorHAnsi" w:cstheme="minorHAnsi"/>
            <w:color w:val="333333"/>
            <w:spacing w:val="-2"/>
            <w:sz w:val="22"/>
            <w:szCs w:val="22"/>
          </w:rPr>
          <w:t>k</w:t>
        </w:r>
        <w:r w:rsidRPr="004064B9">
          <w:rPr>
            <w:rFonts w:asciiTheme="minorHAnsi" w:eastAsia="Calibri" w:hAnsiTheme="minorHAnsi" w:cstheme="minorHAnsi"/>
            <w:color w:val="333333"/>
            <w:sz w:val="22"/>
            <w:szCs w:val="22"/>
          </w:rPr>
          <w:t>i</w:t>
        </w:r>
        <w:r w:rsidRPr="004064B9">
          <w:rPr>
            <w:rFonts w:asciiTheme="minorHAnsi" w:eastAsia="Calibri" w:hAnsiTheme="minorHAnsi" w:cstheme="minorHAnsi"/>
            <w:color w:val="333333"/>
            <w:spacing w:val="2"/>
            <w:sz w:val="22"/>
            <w:szCs w:val="22"/>
          </w:rPr>
          <w:t>t</w:t>
        </w:r>
        <w:r w:rsidRPr="004064B9">
          <w:rPr>
            <w:rFonts w:asciiTheme="minorHAnsi" w:eastAsia="Calibri" w:hAnsiTheme="minorHAnsi" w:cstheme="minorHAnsi"/>
            <w:color w:val="333333"/>
            <w:spacing w:val="1"/>
            <w:sz w:val="22"/>
            <w:szCs w:val="22"/>
          </w:rPr>
          <w:t>a</w:t>
        </w:r>
        <w:r w:rsidRPr="004064B9">
          <w:rPr>
            <w:rFonts w:asciiTheme="minorHAnsi" w:eastAsia="Calibri" w:hAnsiTheme="minorHAnsi" w:cstheme="minorHAnsi"/>
            <w:color w:val="333333"/>
            <w:spacing w:val="-2"/>
            <w:sz w:val="22"/>
            <w:szCs w:val="22"/>
          </w:rPr>
          <w:t>h</w:t>
        </w:r>
        <w:r w:rsidRPr="004064B9">
          <w:rPr>
            <w:rFonts w:asciiTheme="minorHAnsi" w:eastAsia="Calibri" w:hAnsiTheme="minorHAnsi" w:cstheme="minorHAnsi"/>
            <w:color w:val="333333"/>
            <w:sz w:val="22"/>
            <w:szCs w:val="22"/>
          </w:rPr>
          <w:t>a</w:t>
        </w:r>
        <w:r w:rsidRPr="004064B9">
          <w:rPr>
            <w:rFonts w:asciiTheme="minorHAnsi" w:eastAsia="Calibri" w:hAnsiTheme="minorHAnsi" w:cstheme="minorHAnsi"/>
            <w:color w:val="333333"/>
            <w:spacing w:val="-1"/>
            <w:sz w:val="22"/>
            <w:szCs w:val="22"/>
          </w:rPr>
          <w:t>r</w:t>
        </w:r>
        <w:r w:rsidRPr="004064B9">
          <w:rPr>
            <w:rFonts w:asciiTheme="minorHAnsi" w:eastAsia="Calibri" w:hAnsiTheme="minorHAnsi" w:cstheme="minorHAnsi"/>
            <w:color w:val="333333"/>
            <w:sz w:val="22"/>
            <w:szCs w:val="22"/>
          </w:rPr>
          <w:t>a</w:t>
        </w:r>
      </w:hyperlink>
    </w:p>
    <w:p w14:paraId="0B087F19" w14:textId="77777777" w:rsidR="00230D58" w:rsidRPr="004064B9" w:rsidRDefault="00D70EC6" w:rsidP="004064B9">
      <w:pPr>
        <w:spacing w:before="4"/>
        <w:ind w:left="38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sz w:val="22"/>
          <w:szCs w:val="22"/>
        </w:rPr>
        <w:br w:type="column"/>
      </w:r>
      <w:r w:rsidRPr="004064B9">
        <w:rPr>
          <w:rFonts w:asciiTheme="minorHAnsi" w:eastAsia="Tahoma" w:hAnsiTheme="minorHAnsi" w:cstheme="minorHAnsi"/>
          <w:color w:val="6A6A6A"/>
          <w:spacing w:val="2"/>
          <w:w w:val="10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6A6A6A"/>
          <w:spacing w:val="3"/>
          <w:w w:val="103"/>
          <w:sz w:val="22"/>
          <w:szCs w:val="22"/>
        </w:rPr>
        <w:t>XP</w:t>
      </w:r>
      <w:r w:rsidRPr="004064B9">
        <w:rPr>
          <w:rFonts w:asciiTheme="minorHAnsi" w:eastAsia="Tahoma" w:hAnsiTheme="minorHAnsi" w:cstheme="minorHAnsi"/>
          <w:color w:val="6A6A6A"/>
          <w:spacing w:val="2"/>
          <w:w w:val="10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6A6A6A"/>
          <w:spacing w:val="4"/>
          <w:w w:val="103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6A6A6A"/>
          <w:spacing w:val="2"/>
          <w:w w:val="103"/>
          <w:sz w:val="22"/>
          <w:szCs w:val="22"/>
        </w:rPr>
        <w:t>IE</w:t>
      </w:r>
      <w:r w:rsidRPr="004064B9">
        <w:rPr>
          <w:rFonts w:asciiTheme="minorHAnsi" w:eastAsia="Tahoma" w:hAnsiTheme="minorHAnsi" w:cstheme="minorHAnsi"/>
          <w:color w:val="6A6A6A"/>
          <w:spacing w:val="5"/>
          <w:w w:val="103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6A6A6A"/>
          <w:spacing w:val="3"/>
          <w:w w:val="103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6A6A6A"/>
          <w:w w:val="103"/>
          <w:sz w:val="22"/>
          <w:szCs w:val="22"/>
        </w:rPr>
        <w:t>E</w:t>
      </w:r>
    </w:p>
    <w:p w14:paraId="60009315" w14:textId="77777777" w:rsidR="00230D58" w:rsidRPr="004064B9" w:rsidRDefault="00D70EC6" w:rsidP="004064B9">
      <w:pPr>
        <w:spacing w:before="40"/>
        <w:ind w:left="36" w:right="1315"/>
        <w:rPr>
          <w:rFonts w:asciiTheme="minorHAnsi" w:eastAsia="Lucida Sans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GIE</w:t>
      </w:r>
      <w:r w:rsidRPr="004064B9">
        <w:rPr>
          <w:rFonts w:asciiTheme="minorHAnsi" w:eastAsia="Tahoma" w:hAnsiTheme="minorHAnsi" w:cstheme="minorHAnsi"/>
          <w:b/>
          <w:color w:val="333333"/>
          <w:spacing w:val="-3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LLO</w:t>
      </w:r>
      <w:r w:rsidRPr="004064B9">
        <w:rPr>
          <w:rFonts w:asciiTheme="minorHAnsi" w:eastAsia="Tahoma" w:hAnsiTheme="minorHAnsi" w:cstheme="minorHAnsi"/>
          <w:b/>
          <w:color w:val="333333"/>
          <w:spacing w:val="24"/>
          <w:w w:val="95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NIV</w:t>
      </w:r>
      <w:r w:rsidRPr="004064B9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SI</w:t>
      </w:r>
      <w:r w:rsidRPr="004064B9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TY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,</w:t>
      </w:r>
      <w:r w:rsidRPr="004064B9">
        <w:rPr>
          <w:rFonts w:asciiTheme="minorHAnsi" w:eastAsia="Tahoma" w:hAnsiTheme="minorHAnsi" w:cstheme="minorHAnsi"/>
          <w:b/>
          <w:color w:val="333333"/>
          <w:spacing w:val="-3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HU</w:t>
      </w:r>
      <w:r w:rsidRPr="004064B9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MA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-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CO</w:t>
      </w:r>
      <w:r w:rsidRPr="004064B9">
        <w:rPr>
          <w:rFonts w:asciiTheme="minorHAnsi" w:eastAsia="Tahoma" w:hAnsiTheme="minorHAnsi" w:cstheme="minorHAnsi"/>
          <w:b/>
          <w:color w:val="333333"/>
          <w:spacing w:val="3"/>
          <w:w w:val="95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PUT</w:t>
      </w:r>
      <w:r w:rsidRPr="004064B9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 xml:space="preserve">R </w:t>
      </w:r>
      <w:r w:rsidRPr="004064B9">
        <w:rPr>
          <w:rFonts w:asciiTheme="minorHAnsi" w:eastAsia="Tahoma" w:hAnsiTheme="minorHAnsi" w:cstheme="minorHAnsi"/>
          <w:b/>
          <w:color w:val="333333"/>
          <w:w w:val="92"/>
          <w:sz w:val="22"/>
          <w:szCs w:val="22"/>
        </w:rPr>
        <w:t>IN</w:t>
      </w:r>
      <w:r w:rsidRPr="004064B9">
        <w:rPr>
          <w:rFonts w:asciiTheme="minorHAnsi" w:eastAsia="Tahoma" w:hAnsiTheme="minorHAnsi" w:cstheme="minorHAnsi"/>
          <w:b/>
          <w:color w:val="333333"/>
          <w:spacing w:val="-1"/>
          <w:w w:val="92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b/>
          <w:color w:val="333333"/>
          <w:spacing w:val="1"/>
          <w:w w:val="92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b/>
          <w:color w:val="333333"/>
          <w:spacing w:val="-1"/>
          <w:w w:val="92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b/>
          <w:color w:val="333333"/>
          <w:spacing w:val="1"/>
          <w:w w:val="92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b/>
          <w:color w:val="333333"/>
          <w:w w:val="92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b/>
          <w:color w:val="333333"/>
          <w:spacing w:val="-1"/>
          <w:w w:val="92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b/>
          <w:color w:val="333333"/>
          <w:w w:val="92"/>
          <w:sz w:val="22"/>
          <w:szCs w:val="22"/>
        </w:rPr>
        <w:t>ION</w:t>
      </w:r>
      <w:r w:rsidRPr="004064B9">
        <w:rPr>
          <w:rFonts w:asciiTheme="minorHAnsi" w:eastAsia="Tahoma" w:hAnsiTheme="minorHAnsi" w:cstheme="minorHAnsi"/>
          <w:b/>
          <w:color w:val="333333"/>
          <w:spacing w:val="48"/>
          <w:w w:val="9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b/>
          <w:color w:val="333333"/>
          <w:w w:val="92"/>
          <w:sz w:val="22"/>
          <w:szCs w:val="22"/>
        </w:rPr>
        <w:t>IN</w:t>
      </w:r>
      <w:r w:rsidRPr="004064B9">
        <w:rPr>
          <w:rFonts w:asciiTheme="minorHAnsi" w:eastAsia="Tahoma" w:hAnsiTheme="minorHAnsi" w:cstheme="minorHAnsi"/>
          <w:b/>
          <w:color w:val="333333"/>
          <w:spacing w:val="1"/>
          <w:w w:val="9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b/>
          <w:color w:val="333333"/>
          <w:w w:val="92"/>
          <w:sz w:val="22"/>
          <w:szCs w:val="22"/>
        </w:rPr>
        <w:t>TIT</w:t>
      </w:r>
      <w:r w:rsidRPr="004064B9">
        <w:rPr>
          <w:rFonts w:asciiTheme="minorHAnsi" w:eastAsia="Tahoma" w:hAnsiTheme="minorHAnsi" w:cstheme="minorHAnsi"/>
          <w:b/>
          <w:color w:val="333333"/>
          <w:spacing w:val="-4"/>
          <w:w w:val="92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b/>
          <w:color w:val="333333"/>
          <w:w w:val="92"/>
          <w:sz w:val="22"/>
          <w:szCs w:val="22"/>
        </w:rPr>
        <w:t>TE</w:t>
      </w:r>
      <w:r w:rsidRPr="004064B9">
        <w:rPr>
          <w:rFonts w:asciiTheme="minorHAnsi" w:eastAsia="Tahoma" w:hAnsiTheme="minorHAnsi" w:cstheme="minorHAnsi"/>
          <w:b/>
          <w:color w:val="333333"/>
          <w:spacing w:val="31"/>
          <w:w w:val="92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sz w:val="22"/>
          <w:szCs w:val="22"/>
        </w:rPr>
        <w:t>|</w:t>
      </w:r>
      <w:r w:rsidRPr="004064B9">
        <w:rPr>
          <w:rFonts w:asciiTheme="minorHAnsi" w:eastAsia="Lucida Sans" w:hAnsiTheme="minorHAnsi" w:cstheme="minorHAnsi"/>
          <w:color w:val="333333"/>
          <w:spacing w:val="-13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spacing w:val="-1"/>
          <w:w w:val="89"/>
          <w:sz w:val="22"/>
          <w:szCs w:val="22"/>
        </w:rPr>
        <w:t>R</w:t>
      </w:r>
      <w:r w:rsidRPr="004064B9">
        <w:rPr>
          <w:rFonts w:asciiTheme="minorHAnsi" w:eastAsia="Lucida Sans" w:hAnsiTheme="minorHAnsi" w:cstheme="minorHAnsi"/>
          <w:color w:val="333333"/>
          <w:spacing w:val="-2"/>
          <w:w w:val="89"/>
          <w:sz w:val="22"/>
          <w:szCs w:val="22"/>
        </w:rPr>
        <w:t>E</w:t>
      </w:r>
      <w:r w:rsidRPr="004064B9">
        <w:rPr>
          <w:rFonts w:asciiTheme="minorHAnsi" w:eastAsia="Lucida Sans" w:hAnsiTheme="minorHAnsi" w:cstheme="minorHAnsi"/>
          <w:color w:val="333333"/>
          <w:spacing w:val="-1"/>
          <w:w w:val="89"/>
          <w:sz w:val="22"/>
          <w:szCs w:val="22"/>
        </w:rPr>
        <w:t>S</w:t>
      </w:r>
      <w:r w:rsidRPr="004064B9">
        <w:rPr>
          <w:rFonts w:asciiTheme="minorHAnsi" w:eastAsia="Lucida Sans" w:hAnsiTheme="minorHAnsi" w:cstheme="minorHAnsi"/>
          <w:color w:val="333333"/>
          <w:w w:val="89"/>
          <w:sz w:val="22"/>
          <w:szCs w:val="22"/>
        </w:rPr>
        <w:t>E</w:t>
      </w:r>
      <w:r w:rsidRPr="004064B9">
        <w:rPr>
          <w:rFonts w:asciiTheme="minorHAnsi" w:eastAsia="Lucida Sans" w:hAnsiTheme="minorHAnsi" w:cstheme="minorHAnsi"/>
          <w:color w:val="333333"/>
          <w:spacing w:val="-3"/>
          <w:w w:val="89"/>
          <w:sz w:val="22"/>
          <w:szCs w:val="22"/>
        </w:rPr>
        <w:t>A</w:t>
      </w:r>
      <w:r w:rsidRPr="004064B9">
        <w:rPr>
          <w:rFonts w:asciiTheme="minorHAnsi" w:eastAsia="Lucida Sans" w:hAnsiTheme="minorHAnsi" w:cstheme="minorHAnsi"/>
          <w:color w:val="333333"/>
          <w:spacing w:val="2"/>
          <w:w w:val="89"/>
          <w:sz w:val="22"/>
          <w:szCs w:val="22"/>
        </w:rPr>
        <w:t>R</w:t>
      </w:r>
      <w:r w:rsidRPr="004064B9">
        <w:rPr>
          <w:rFonts w:asciiTheme="minorHAnsi" w:eastAsia="Lucida Sans" w:hAnsiTheme="minorHAnsi" w:cstheme="minorHAnsi"/>
          <w:color w:val="333333"/>
          <w:spacing w:val="-1"/>
          <w:w w:val="89"/>
          <w:sz w:val="22"/>
          <w:szCs w:val="22"/>
        </w:rPr>
        <w:t>C</w:t>
      </w:r>
      <w:r w:rsidRPr="004064B9">
        <w:rPr>
          <w:rFonts w:asciiTheme="minorHAnsi" w:eastAsia="Lucida Sans" w:hAnsiTheme="minorHAnsi" w:cstheme="minorHAnsi"/>
          <w:color w:val="333333"/>
          <w:w w:val="89"/>
          <w:sz w:val="22"/>
          <w:szCs w:val="22"/>
        </w:rPr>
        <w:t>H</w:t>
      </w:r>
      <w:r w:rsidRPr="004064B9">
        <w:rPr>
          <w:rFonts w:asciiTheme="minorHAnsi" w:eastAsia="Lucida Sans" w:hAnsiTheme="minorHAnsi" w:cstheme="minorHAnsi"/>
          <w:color w:val="333333"/>
          <w:spacing w:val="4"/>
          <w:w w:val="89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spacing w:val="-3"/>
          <w:sz w:val="22"/>
          <w:szCs w:val="22"/>
        </w:rPr>
        <w:t>A</w:t>
      </w:r>
      <w:r w:rsidRPr="004064B9">
        <w:rPr>
          <w:rFonts w:asciiTheme="minorHAnsi" w:eastAsia="Lucida Sans" w:hAnsiTheme="minorHAnsi" w:cstheme="minorHAnsi"/>
          <w:color w:val="333333"/>
          <w:spacing w:val="1"/>
          <w:sz w:val="22"/>
          <w:szCs w:val="22"/>
        </w:rPr>
        <w:t>S</w:t>
      </w:r>
      <w:r w:rsidRPr="004064B9">
        <w:rPr>
          <w:rFonts w:asciiTheme="minorHAnsi" w:eastAsia="Lucida Sans" w:hAnsiTheme="minorHAnsi" w:cstheme="minorHAnsi"/>
          <w:color w:val="333333"/>
          <w:spacing w:val="-1"/>
          <w:sz w:val="22"/>
          <w:szCs w:val="22"/>
        </w:rPr>
        <w:t>S</w:t>
      </w:r>
      <w:r w:rsidRPr="004064B9">
        <w:rPr>
          <w:rFonts w:asciiTheme="minorHAnsi" w:eastAsia="Lucida Sans" w:hAnsiTheme="minorHAnsi" w:cstheme="minorHAnsi"/>
          <w:color w:val="333333"/>
          <w:sz w:val="22"/>
          <w:szCs w:val="22"/>
        </w:rPr>
        <w:t>I</w:t>
      </w:r>
      <w:r w:rsidRPr="004064B9">
        <w:rPr>
          <w:rFonts w:asciiTheme="minorHAnsi" w:eastAsia="Lucida Sans" w:hAnsiTheme="minorHAnsi" w:cstheme="minorHAnsi"/>
          <w:color w:val="333333"/>
          <w:spacing w:val="-1"/>
          <w:sz w:val="22"/>
          <w:szCs w:val="22"/>
        </w:rPr>
        <w:t>S</w:t>
      </w:r>
      <w:r w:rsidRPr="004064B9">
        <w:rPr>
          <w:rFonts w:asciiTheme="minorHAnsi" w:eastAsia="Lucida Sans" w:hAnsiTheme="minorHAnsi" w:cstheme="minorHAnsi"/>
          <w:color w:val="333333"/>
          <w:spacing w:val="2"/>
          <w:sz w:val="22"/>
          <w:szCs w:val="22"/>
        </w:rPr>
        <w:t>T</w:t>
      </w:r>
      <w:r w:rsidRPr="004064B9">
        <w:rPr>
          <w:rFonts w:asciiTheme="minorHAnsi" w:eastAsia="Lucida Sans" w:hAnsiTheme="minorHAnsi" w:cstheme="minorHAnsi"/>
          <w:color w:val="333333"/>
          <w:sz w:val="22"/>
          <w:szCs w:val="22"/>
        </w:rPr>
        <w:t xml:space="preserve">ANT </w:t>
      </w:r>
      <w:r w:rsidRPr="004064B9">
        <w:rPr>
          <w:rFonts w:asciiTheme="minorHAnsi" w:eastAsia="Lucida Sans" w:hAnsiTheme="minorHAnsi" w:cstheme="minorHAnsi"/>
          <w:color w:val="6A6A6A"/>
          <w:spacing w:val="4"/>
          <w:w w:val="99"/>
          <w:sz w:val="22"/>
          <w:szCs w:val="22"/>
        </w:rPr>
        <w:t>F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eb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ary</w:t>
      </w:r>
      <w:r w:rsidRPr="004064B9">
        <w:rPr>
          <w:rFonts w:asciiTheme="minorHAnsi" w:eastAsia="Lucida Sans" w:hAnsiTheme="minorHAnsi" w:cstheme="minorHAnsi"/>
          <w:color w:val="6A6A6A"/>
          <w:spacing w:val="-35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20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1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6</w:t>
      </w:r>
      <w:r w:rsidRPr="004064B9">
        <w:rPr>
          <w:rFonts w:asciiTheme="minorHAnsi" w:eastAsia="Lucida Sans" w:hAnsiTheme="minorHAnsi" w:cstheme="minorHAnsi"/>
          <w:color w:val="6A6A6A"/>
          <w:spacing w:val="-31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-</w:t>
      </w:r>
      <w:r w:rsidRPr="004064B9">
        <w:rPr>
          <w:rFonts w:asciiTheme="minorHAnsi" w:eastAsia="Lucida Sans" w:hAnsiTheme="minorHAnsi" w:cstheme="minorHAnsi"/>
          <w:color w:val="6A6A6A"/>
          <w:spacing w:val="-34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Pr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4064B9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n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4064B9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|</w:t>
      </w:r>
      <w:r w:rsidRPr="004064B9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spacing w:val="3"/>
          <w:w w:val="99"/>
          <w:sz w:val="22"/>
          <w:szCs w:val="22"/>
        </w:rPr>
        <w:t>P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it</w:t>
      </w:r>
      <w:r w:rsidRPr="004064B9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ts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b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gh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,</w:t>
      </w:r>
      <w:r w:rsidRPr="004064B9">
        <w:rPr>
          <w:rFonts w:asciiTheme="minorHAnsi" w:eastAsia="Lucida Sans" w:hAnsiTheme="minorHAnsi" w:cstheme="minorHAnsi"/>
          <w:color w:val="6A6A6A"/>
          <w:spacing w:val="-37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spacing w:val="-5"/>
          <w:sz w:val="22"/>
          <w:szCs w:val="22"/>
        </w:rPr>
        <w:t>PA</w:t>
      </w:r>
    </w:p>
    <w:p w14:paraId="111784E4" w14:textId="77777777" w:rsidR="00230D58" w:rsidRPr="004064B9" w:rsidRDefault="00D70EC6" w:rsidP="004064B9">
      <w:pPr>
        <w:spacing w:before="76"/>
        <w:ind w:left="217" w:right="801" w:hanging="217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k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dro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</w:t>
      </w:r>
      <w:r w:rsidRPr="004064B9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pps</w:t>
      </w:r>
      <w:r w:rsidRPr="004064B9">
        <w:rPr>
          <w:rFonts w:asciiTheme="minorHAnsi" w:eastAsia="Tahoma" w:hAnsiTheme="minorHAnsi" w:cstheme="minorHAnsi"/>
          <w:color w:val="2B2B2B"/>
          <w:spacing w:val="-2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4064B9">
        <w:rPr>
          <w:rFonts w:asciiTheme="minorHAnsi" w:eastAsia="Tahoma" w:hAnsiTheme="minorHAnsi" w:cstheme="minorHAnsi"/>
          <w:color w:val="2B2B2B"/>
          <w:spacing w:val="-28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og,</w:t>
      </w:r>
      <w:r w:rsidRPr="004064B9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ool</w:t>
      </w:r>
      <w:r w:rsidRPr="004064B9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-2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sors, 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te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-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isi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,</w:t>
      </w:r>
      <w:r w:rsidRPr="004064B9">
        <w:rPr>
          <w:rFonts w:asciiTheme="minorHAnsi" w:eastAsia="Tahoma" w:hAnsiTheme="minorHAnsi" w:cstheme="minorHAnsi"/>
          <w:color w:val="2B2B2B"/>
          <w:spacing w:val="-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d 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ro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w</w:t>
      </w:r>
      <w:r w:rsidRPr="004064B9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so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color w:val="2B2B2B"/>
          <w:spacing w:val="-1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o 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lp</w:t>
      </w:r>
      <w:r w:rsidRPr="004064B9">
        <w:rPr>
          <w:rFonts w:asciiTheme="minorHAnsi" w:eastAsia="Tahoma" w:hAnsiTheme="minorHAnsi" w:cstheme="minorHAnsi"/>
          <w:color w:val="2B2B2B"/>
          <w:spacing w:val="-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bli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-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op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in sp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s.</w:t>
      </w:r>
      <w:r w:rsidRPr="004064B9">
        <w:rPr>
          <w:rFonts w:asciiTheme="minorHAnsi" w:eastAsia="Tahoma" w:hAnsiTheme="minorHAnsi" w:cstheme="minorHAnsi"/>
          <w:color w:val="2B2B2B"/>
          <w:spacing w:val="-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6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5"/>
          <w:sz w:val="22"/>
          <w:szCs w:val="22"/>
        </w:rPr>
        <w:t>rg</w:t>
      </w:r>
      <w:r w:rsidRPr="004064B9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1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ro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ef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ort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eat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3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-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od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of</w:t>
      </w:r>
      <w:r w:rsidRPr="004064B9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b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ldi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gs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in</w:t>
      </w:r>
      <w:r w:rsidRPr="004064B9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ors.</w:t>
      </w:r>
    </w:p>
    <w:p w14:paraId="4E51E6C2" w14:textId="77777777" w:rsidR="00230D58" w:rsidRPr="004064B9" w:rsidRDefault="00D70EC6" w:rsidP="004064B9">
      <w:pPr>
        <w:spacing w:before="37"/>
        <w:ind w:left="38"/>
        <w:rPr>
          <w:rFonts w:asciiTheme="minorHAnsi" w:eastAsia="Lucida Sans" w:hAnsiTheme="minorHAnsi" w:cstheme="minorHAnsi"/>
          <w:sz w:val="22"/>
          <w:szCs w:val="22"/>
        </w:rPr>
      </w:pP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J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un</w:t>
      </w:r>
      <w:r w:rsidRPr="004064B9">
        <w:rPr>
          <w:rFonts w:asciiTheme="minorHAnsi" w:eastAsia="Lucida Sans" w:hAnsiTheme="minorHAnsi" w:cstheme="minorHAnsi"/>
          <w:color w:val="6A6A6A"/>
          <w:spacing w:val="21"/>
          <w:w w:val="99"/>
          <w:sz w:val="22"/>
          <w:szCs w:val="22"/>
        </w:rPr>
        <w:t>e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2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01</w:t>
      </w:r>
      <w:r w:rsidRPr="004064B9">
        <w:rPr>
          <w:rFonts w:asciiTheme="minorHAnsi" w:eastAsia="Lucida Sans" w:hAnsiTheme="minorHAnsi" w:cstheme="minorHAnsi"/>
          <w:color w:val="6A6A6A"/>
          <w:spacing w:val="23"/>
          <w:w w:val="99"/>
          <w:sz w:val="22"/>
          <w:szCs w:val="22"/>
        </w:rPr>
        <w:t>5</w:t>
      </w:r>
      <w:r w:rsidRPr="004064B9">
        <w:rPr>
          <w:rFonts w:asciiTheme="minorHAnsi" w:eastAsia="Lucida Sans" w:hAnsiTheme="minorHAnsi" w:cstheme="minorHAnsi"/>
          <w:color w:val="6A6A6A"/>
          <w:spacing w:val="22"/>
          <w:w w:val="99"/>
          <w:sz w:val="22"/>
          <w:szCs w:val="22"/>
        </w:rPr>
        <w:t>-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A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ugu</w:t>
      </w:r>
      <w:r w:rsidRPr="004064B9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4064B9">
        <w:rPr>
          <w:rFonts w:asciiTheme="minorHAnsi" w:eastAsia="Lucida Sans" w:hAnsiTheme="minorHAnsi" w:cstheme="minorHAnsi"/>
          <w:color w:val="6A6A6A"/>
          <w:spacing w:val="-39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20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1</w:t>
      </w:r>
      <w:r w:rsidRPr="004064B9">
        <w:rPr>
          <w:rFonts w:asciiTheme="minorHAnsi" w:eastAsia="Lucida Sans" w:hAnsiTheme="minorHAnsi" w:cstheme="minorHAnsi"/>
          <w:color w:val="6A6A6A"/>
          <w:spacing w:val="23"/>
          <w:w w:val="99"/>
          <w:sz w:val="22"/>
          <w:szCs w:val="22"/>
        </w:rPr>
        <w:t>5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|</w:t>
      </w:r>
      <w:r w:rsidRPr="004064B9">
        <w:rPr>
          <w:rFonts w:asciiTheme="minorHAnsi" w:eastAsia="Lucida Sans" w:hAnsiTheme="minorHAnsi" w:cstheme="minorHAnsi"/>
          <w:color w:val="6A6A6A"/>
          <w:spacing w:val="-39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sz w:val="22"/>
          <w:szCs w:val="22"/>
        </w:rPr>
        <w:t>Pit</w:t>
      </w:r>
      <w:r w:rsidRPr="004064B9">
        <w:rPr>
          <w:rFonts w:asciiTheme="minorHAnsi" w:eastAsia="Lucida Sans" w:hAnsiTheme="minorHAnsi" w:cstheme="minorHAnsi"/>
          <w:color w:val="6A6A6A"/>
          <w:spacing w:val="2"/>
          <w:sz w:val="22"/>
          <w:szCs w:val="22"/>
        </w:rPr>
        <w:t>ts</w:t>
      </w:r>
      <w:r w:rsidRPr="004064B9">
        <w:rPr>
          <w:rFonts w:asciiTheme="minorHAnsi" w:eastAsia="Lucida Sans" w:hAnsiTheme="minorHAnsi" w:cstheme="minorHAnsi"/>
          <w:color w:val="6A6A6A"/>
          <w:spacing w:val="-1"/>
          <w:sz w:val="22"/>
          <w:szCs w:val="22"/>
        </w:rPr>
        <w:t>b</w:t>
      </w:r>
      <w:r w:rsidRPr="004064B9">
        <w:rPr>
          <w:rFonts w:asciiTheme="minorHAnsi" w:eastAsia="Lucida Sans" w:hAnsiTheme="minorHAnsi" w:cstheme="minorHAnsi"/>
          <w:color w:val="6A6A6A"/>
          <w:spacing w:val="1"/>
          <w:sz w:val="22"/>
          <w:szCs w:val="22"/>
        </w:rPr>
        <w:t>u</w:t>
      </w:r>
      <w:r w:rsidRPr="004064B9">
        <w:rPr>
          <w:rFonts w:asciiTheme="minorHAnsi" w:eastAsia="Lucida Sans" w:hAnsiTheme="minorHAnsi" w:cstheme="minorHAnsi"/>
          <w:color w:val="6A6A6A"/>
          <w:sz w:val="22"/>
          <w:szCs w:val="22"/>
        </w:rPr>
        <w:t>r</w:t>
      </w:r>
      <w:r w:rsidRPr="004064B9">
        <w:rPr>
          <w:rFonts w:asciiTheme="minorHAnsi" w:eastAsia="Lucida Sans" w:hAnsiTheme="minorHAnsi" w:cstheme="minorHAnsi"/>
          <w:color w:val="6A6A6A"/>
          <w:spacing w:val="1"/>
          <w:sz w:val="22"/>
          <w:szCs w:val="22"/>
        </w:rPr>
        <w:t>gh</w:t>
      </w:r>
      <w:r w:rsidRPr="004064B9">
        <w:rPr>
          <w:rFonts w:asciiTheme="minorHAnsi" w:eastAsia="Lucida Sans" w:hAnsiTheme="minorHAnsi" w:cstheme="minorHAnsi"/>
          <w:color w:val="6A6A6A"/>
          <w:spacing w:val="18"/>
          <w:sz w:val="22"/>
          <w:szCs w:val="22"/>
        </w:rPr>
        <w:t>,</w:t>
      </w:r>
      <w:r w:rsidRPr="004064B9">
        <w:rPr>
          <w:rFonts w:asciiTheme="minorHAnsi" w:eastAsia="Lucida Sans" w:hAnsiTheme="minorHAnsi" w:cstheme="minorHAnsi"/>
          <w:color w:val="6A6A6A"/>
          <w:spacing w:val="-5"/>
          <w:sz w:val="22"/>
          <w:szCs w:val="22"/>
        </w:rPr>
        <w:t>PA</w:t>
      </w:r>
    </w:p>
    <w:p w14:paraId="370E88B4" w14:textId="77777777" w:rsidR="00230D58" w:rsidRPr="004064B9" w:rsidRDefault="00D70EC6" w:rsidP="004064B9">
      <w:pPr>
        <w:spacing w:before="36"/>
        <w:ind w:left="217" w:right="727" w:hanging="217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3</w:t>
      </w:r>
      <w:r w:rsidRPr="004064B9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rs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op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obile</w:t>
      </w:r>
      <w:r w:rsidRPr="004064B9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wea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pps</w:t>
      </w:r>
      <w:r w:rsidRPr="004064B9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,</w:t>
      </w:r>
      <w:r w:rsidRPr="004064B9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we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b- b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-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ro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ds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nv</w:t>
      </w:r>
      <w:r w:rsidRPr="004064B9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rs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at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24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ssis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ta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.</w:t>
      </w:r>
      <w:r w:rsidRPr="004064B9">
        <w:rPr>
          <w:rFonts w:asciiTheme="minorHAnsi" w:eastAsia="Tahoma" w:hAnsiTheme="minorHAnsi" w:cstheme="minorHAnsi"/>
          <w:color w:val="2B2B2B"/>
          <w:spacing w:val="-2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xt</w:t>
      </w:r>
      <w:r w:rsidRPr="004064B9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sp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ee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23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d sp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ee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23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te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xt</w:t>
      </w:r>
      <w:r w:rsidRPr="004064B9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bili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s.</w:t>
      </w:r>
      <w:r w:rsidRPr="004064B9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-4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>Ye</w:t>
      </w:r>
      <w:r w:rsidRPr="004064B9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spacing w:val="17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ea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21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22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>Y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3"/>
          <w:sz w:val="22"/>
          <w:szCs w:val="22"/>
        </w:rPr>
        <w:t>ho</w:t>
      </w:r>
      <w:r w:rsidRPr="004064B9">
        <w:rPr>
          <w:rFonts w:asciiTheme="minorHAnsi" w:eastAsia="Tahoma" w:hAnsiTheme="minorHAnsi" w:cstheme="minorHAnsi"/>
          <w:color w:val="2B2B2B"/>
          <w:spacing w:val="1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Is.</w:t>
      </w:r>
    </w:p>
    <w:p w14:paraId="439F2E44" w14:textId="77777777" w:rsidR="00230D58" w:rsidRPr="004064B9" w:rsidRDefault="00D70EC6" w:rsidP="004064B9">
      <w:pPr>
        <w:spacing w:before="17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de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at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ge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pro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ssor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ol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be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dd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ppli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at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io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.</w:t>
      </w:r>
    </w:p>
    <w:p w14:paraId="4CBECE7A" w14:textId="77777777" w:rsidR="00230D58" w:rsidRPr="004064B9" w:rsidRDefault="00230D58" w:rsidP="004064B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F040E1D" w14:textId="77777777" w:rsidR="00230D58" w:rsidRPr="004064B9" w:rsidRDefault="00D70EC6" w:rsidP="004064B9">
      <w:pPr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B</w:t>
      </w:r>
      <w:r w:rsidRPr="004064B9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SIN</w:t>
      </w:r>
      <w:r w:rsidRPr="004064B9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SS</w:t>
      </w:r>
      <w:r w:rsidRPr="004064B9">
        <w:rPr>
          <w:rFonts w:asciiTheme="minorHAnsi" w:eastAsia="Tahoma" w:hAnsiTheme="minorHAnsi" w:cstheme="minorHAnsi"/>
          <w:b/>
          <w:color w:val="333333"/>
          <w:spacing w:val="-4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GOL</w:t>
      </w:r>
      <w:r w:rsidRPr="004064B9">
        <w:rPr>
          <w:rFonts w:asciiTheme="minorHAnsi" w:eastAsia="Tahoma" w:hAnsiTheme="minorHAnsi" w:cstheme="minorHAnsi"/>
          <w:b/>
          <w:color w:val="333333"/>
          <w:spacing w:val="24"/>
          <w:w w:val="95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Y</w:t>
      </w:r>
      <w:r w:rsidRPr="004064B9">
        <w:rPr>
          <w:rFonts w:asciiTheme="minorHAnsi" w:eastAsia="Tahoma" w:hAnsiTheme="minorHAnsi" w:cstheme="minorHAnsi"/>
          <w:b/>
          <w:color w:val="333333"/>
          <w:spacing w:val="-10"/>
          <w:w w:val="95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|</w:t>
      </w:r>
      <w:r w:rsidRPr="004064B9">
        <w:rPr>
          <w:rFonts w:asciiTheme="minorHAnsi" w:eastAsia="Lucida Sans" w:hAnsiTheme="minorHAnsi" w:cstheme="minorHAnsi"/>
          <w:color w:val="333333"/>
          <w:spacing w:val="-34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spacing w:val="-2"/>
          <w:w w:val="93"/>
          <w:sz w:val="22"/>
          <w:szCs w:val="22"/>
        </w:rPr>
        <w:t>S</w:t>
      </w:r>
      <w:r w:rsidRPr="004064B9">
        <w:rPr>
          <w:rFonts w:asciiTheme="minorHAnsi" w:eastAsia="Lucida Sans" w:hAnsiTheme="minorHAnsi" w:cstheme="minorHAnsi"/>
          <w:color w:val="333333"/>
          <w:spacing w:val="1"/>
          <w:w w:val="93"/>
          <w:sz w:val="22"/>
          <w:szCs w:val="22"/>
        </w:rPr>
        <w:t>O</w:t>
      </w:r>
      <w:r w:rsidRPr="004064B9">
        <w:rPr>
          <w:rFonts w:asciiTheme="minorHAnsi" w:eastAsia="Lucida Sans" w:hAnsiTheme="minorHAnsi" w:cstheme="minorHAnsi"/>
          <w:color w:val="333333"/>
          <w:spacing w:val="-3"/>
          <w:w w:val="93"/>
          <w:sz w:val="22"/>
          <w:szCs w:val="22"/>
        </w:rPr>
        <w:t>C</w:t>
      </w:r>
      <w:r w:rsidRPr="004064B9">
        <w:rPr>
          <w:rFonts w:asciiTheme="minorHAnsi" w:eastAsia="Lucida Sans" w:hAnsiTheme="minorHAnsi" w:cstheme="minorHAnsi"/>
          <w:color w:val="333333"/>
          <w:spacing w:val="2"/>
          <w:w w:val="93"/>
          <w:sz w:val="22"/>
          <w:szCs w:val="22"/>
        </w:rPr>
        <w:t>I</w:t>
      </w:r>
      <w:r w:rsidRPr="004064B9">
        <w:rPr>
          <w:rFonts w:asciiTheme="minorHAnsi" w:eastAsia="Lucida Sans" w:hAnsiTheme="minorHAnsi" w:cstheme="minorHAnsi"/>
          <w:color w:val="333333"/>
          <w:w w:val="93"/>
          <w:sz w:val="22"/>
          <w:szCs w:val="22"/>
        </w:rPr>
        <w:t>AL</w:t>
      </w:r>
      <w:r w:rsidRPr="004064B9">
        <w:rPr>
          <w:rFonts w:asciiTheme="minorHAnsi" w:eastAsia="Lucida Sans" w:hAnsiTheme="minorHAnsi" w:cstheme="minorHAnsi"/>
          <w:color w:val="333333"/>
          <w:spacing w:val="-22"/>
          <w:w w:val="93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ME</w:t>
      </w:r>
      <w:r w:rsidRPr="004064B9">
        <w:rPr>
          <w:rFonts w:asciiTheme="minorHAnsi" w:eastAsia="Lucida Sans" w:hAnsiTheme="minorHAnsi" w:cstheme="minorHAnsi"/>
          <w:color w:val="333333"/>
          <w:spacing w:val="-3"/>
          <w:w w:val="94"/>
          <w:sz w:val="22"/>
          <w:szCs w:val="22"/>
        </w:rPr>
        <w:t>D</w:t>
      </w:r>
      <w:r w:rsidRPr="004064B9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A</w:t>
      </w:r>
      <w:r w:rsidRPr="004064B9">
        <w:rPr>
          <w:rFonts w:asciiTheme="minorHAnsi" w:eastAsia="Lucida Sans" w:hAnsiTheme="minorHAnsi" w:cstheme="minorHAnsi"/>
          <w:color w:val="333333"/>
          <w:spacing w:val="-33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sz w:val="22"/>
          <w:szCs w:val="22"/>
        </w:rPr>
        <w:t>MANAGER</w:t>
      </w:r>
    </w:p>
    <w:p w14:paraId="699E48AC" w14:textId="77777777" w:rsidR="00230D58" w:rsidRPr="004064B9" w:rsidRDefault="00D70EC6" w:rsidP="004064B9">
      <w:pPr>
        <w:spacing w:before="2"/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M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ay</w:t>
      </w:r>
      <w:r w:rsidRPr="004064B9">
        <w:rPr>
          <w:rFonts w:asciiTheme="minorHAnsi" w:eastAsia="Lucida Sans" w:hAnsiTheme="minorHAnsi" w:cstheme="minorHAnsi"/>
          <w:color w:val="6A6A6A"/>
          <w:spacing w:val="-33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20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1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5</w:t>
      </w:r>
      <w:r w:rsidRPr="004064B9">
        <w:rPr>
          <w:rFonts w:asciiTheme="minorHAnsi" w:eastAsia="Lucida Sans" w:hAnsiTheme="minorHAnsi" w:cstheme="minorHAnsi"/>
          <w:color w:val="6A6A6A"/>
          <w:spacing w:val="-33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–</w:t>
      </w:r>
      <w:r w:rsidRPr="004064B9">
        <w:rPr>
          <w:rFonts w:asciiTheme="minorHAnsi" w:eastAsia="Lucida Sans" w:hAnsiTheme="minorHAnsi" w:cstheme="minorHAnsi"/>
          <w:color w:val="6A6A6A"/>
          <w:spacing w:val="-36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spacing w:val="3"/>
          <w:w w:val="99"/>
          <w:sz w:val="22"/>
          <w:szCs w:val="22"/>
        </w:rPr>
        <w:t>P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4064B9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n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4064B9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|</w:t>
      </w:r>
      <w:r w:rsidRPr="004064B9">
        <w:rPr>
          <w:rFonts w:asciiTheme="minorHAnsi" w:eastAsia="Lucida Sans" w:hAnsiTheme="minorHAnsi" w:cstheme="minorHAnsi"/>
          <w:color w:val="6A6A6A"/>
          <w:spacing w:val="-34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Pi</w:t>
      </w:r>
      <w:r w:rsidRPr="004064B9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4064B9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b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g</w:t>
      </w:r>
      <w:r w:rsidRPr="004064B9">
        <w:rPr>
          <w:rFonts w:asciiTheme="minorHAnsi" w:eastAsia="Lucida Sans" w:hAnsiTheme="minorHAnsi" w:cstheme="minorHAnsi"/>
          <w:color w:val="6A6A6A"/>
          <w:spacing w:val="4"/>
          <w:w w:val="99"/>
          <w:sz w:val="22"/>
          <w:szCs w:val="22"/>
        </w:rPr>
        <w:t>h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,</w:t>
      </w:r>
      <w:r w:rsidRPr="004064B9">
        <w:rPr>
          <w:rFonts w:asciiTheme="minorHAnsi" w:eastAsia="Lucida Sans" w:hAnsiTheme="minorHAnsi" w:cstheme="minorHAnsi"/>
          <w:color w:val="6A6A6A"/>
          <w:spacing w:val="-40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spacing w:val="-5"/>
          <w:sz w:val="22"/>
          <w:szCs w:val="22"/>
        </w:rPr>
        <w:t>PA</w:t>
      </w:r>
    </w:p>
    <w:p w14:paraId="7856DC07" w14:textId="77777777" w:rsidR="00230D58" w:rsidRPr="004064B9" w:rsidRDefault="00D70EC6" w:rsidP="004064B9">
      <w:pPr>
        <w:spacing w:before="49"/>
        <w:ind w:left="217" w:right="919" w:hanging="217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ge</w:t>
      </w:r>
      <w:r w:rsidRPr="004064B9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pr</w:t>
      </w:r>
      <w:r w:rsidRPr="004064B9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nc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B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A,</w:t>
      </w:r>
      <w:r w:rsidRPr="004064B9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w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nc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s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w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me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se</w:t>
      </w:r>
      <w:r w:rsidRPr="004064B9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go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rs.</w:t>
      </w:r>
      <w:r w:rsidRPr="004064B9">
        <w:rPr>
          <w:rFonts w:asciiTheme="minorHAnsi" w:eastAsia="Tahoma" w:hAnsiTheme="minorHAnsi" w:cstheme="minorHAnsi"/>
          <w:color w:val="2B2B2B"/>
          <w:spacing w:val="-2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4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2"/>
          <w:w w:val="99"/>
          <w:sz w:val="22"/>
          <w:szCs w:val="22"/>
        </w:rPr>
        <w:t>riple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tte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ollo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we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rs</w:t>
      </w:r>
    </w:p>
    <w:p w14:paraId="3743E7D0" w14:textId="77777777" w:rsidR="00230D58" w:rsidRPr="004064B9" w:rsidRDefault="00230D58" w:rsidP="004064B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320E65C" w14:textId="77777777" w:rsidR="00230D58" w:rsidRPr="004064B9" w:rsidRDefault="00D70EC6" w:rsidP="004064B9">
      <w:pPr>
        <w:ind w:left="36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color w:val="6A6A6A"/>
          <w:spacing w:val="3"/>
          <w:w w:val="103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color w:val="6A6A6A"/>
          <w:spacing w:val="4"/>
          <w:w w:val="103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6A6A6A"/>
          <w:spacing w:val="2"/>
          <w:w w:val="103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6A6A6A"/>
          <w:spacing w:val="4"/>
          <w:w w:val="103"/>
          <w:sz w:val="22"/>
          <w:szCs w:val="22"/>
        </w:rPr>
        <w:t>JE</w:t>
      </w:r>
      <w:r w:rsidRPr="004064B9">
        <w:rPr>
          <w:rFonts w:asciiTheme="minorHAnsi" w:eastAsia="Tahoma" w:hAnsiTheme="minorHAnsi" w:cstheme="minorHAnsi"/>
          <w:color w:val="6A6A6A"/>
          <w:spacing w:val="3"/>
          <w:w w:val="103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6A6A6A"/>
          <w:spacing w:val="4"/>
          <w:w w:val="103"/>
          <w:sz w:val="22"/>
          <w:szCs w:val="22"/>
        </w:rPr>
        <w:t>TS</w:t>
      </w:r>
    </w:p>
    <w:p w14:paraId="6032426B" w14:textId="77777777" w:rsidR="00230D58" w:rsidRPr="004064B9" w:rsidRDefault="00D70EC6" w:rsidP="004064B9">
      <w:pPr>
        <w:spacing w:before="40"/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B</w:t>
      </w:r>
      <w:r w:rsidRPr="004064B9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LLA</w:t>
      </w:r>
      <w:r w:rsidRPr="004064B9">
        <w:rPr>
          <w:rFonts w:asciiTheme="minorHAnsi" w:eastAsia="Tahoma" w:hAnsiTheme="minorHAnsi" w:cstheme="minorHAnsi"/>
          <w:b/>
          <w:color w:val="333333"/>
          <w:spacing w:val="-15"/>
          <w:w w:val="95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|</w:t>
      </w:r>
      <w:r w:rsidRPr="004064B9">
        <w:rPr>
          <w:rFonts w:asciiTheme="minorHAnsi" w:eastAsia="Lucida Sans" w:hAnsiTheme="minorHAnsi" w:cstheme="minorHAnsi"/>
          <w:color w:val="333333"/>
          <w:spacing w:val="-41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spacing w:val="-1"/>
          <w:w w:val="94"/>
          <w:sz w:val="22"/>
          <w:szCs w:val="22"/>
        </w:rPr>
        <w:t>L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EAD</w:t>
      </w:r>
      <w:r w:rsidRPr="004064B9">
        <w:rPr>
          <w:rFonts w:asciiTheme="minorHAnsi" w:eastAsia="Lucida Sans" w:hAnsiTheme="minorHAnsi" w:cstheme="minorHAnsi"/>
          <w:color w:val="333333"/>
          <w:spacing w:val="-38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ANDR</w:t>
      </w:r>
      <w:r w:rsidRPr="004064B9">
        <w:rPr>
          <w:rFonts w:asciiTheme="minorHAnsi" w:eastAsia="Lucida Sans" w:hAnsiTheme="minorHAnsi" w:cstheme="minorHAnsi"/>
          <w:color w:val="333333"/>
          <w:spacing w:val="-1"/>
          <w:w w:val="94"/>
          <w:sz w:val="22"/>
          <w:szCs w:val="22"/>
        </w:rPr>
        <w:t>O</w:t>
      </w:r>
      <w:r w:rsidRPr="004064B9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D</w:t>
      </w:r>
      <w:r w:rsidRPr="004064B9">
        <w:rPr>
          <w:rFonts w:asciiTheme="minorHAnsi" w:eastAsia="Lucida Sans" w:hAnsiTheme="minorHAnsi" w:cstheme="minorHAnsi"/>
          <w:color w:val="333333"/>
          <w:spacing w:val="-41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DEVE</w:t>
      </w:r>
      <w:r w:rsidRPr="004064B9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L</w:t>
      </w:r>
      <w:r w:rsidRPr="004064B9">
        <w:rPr>
          <w:rFonts w:asciiTheme="minorHAnsi" w:eastAsia="Lucida Sans" w:hAnsiTheme="minorHAnsi" w:cstheme="minorHAnsi"/>
          <w:color w:val="333333"/>
          <w:spacing w:val="1"/>
          <w:w w:val="94"/>
          <w:sz w:val="22"/>
          <w:szCs w:val="22"/>
        </w:rPr>
        <w:t>O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PER,</w:t>
      </w:r>
      <w:r w:rsidRPr="004064B9">
        <w:rPr>
          <w:rFonts w:asciiTheme="minorHAnsi" w:eastAsia="Lucida Sans" w:hAnsiTheme="minorHAnsi" w:cstheme="minorHAnsi"/>
          <w:color w:val="333333"/>
          <w:spacing w:val="-39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spacing w:val="-2"/>
          <w:w w:val="94"/>
          <w:sz w:val="22"/>
          <w:szCs w:val="22"/>
        </w:rPr>
        <w:t>G</w:t>
      </w:r>
      <w:r w:rsidRPr="004064B9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T</w:t>
      </w:r>
      <w:r w:rsidRPr="004064B9">
        <w:rPr>
          <w:rFonts w:asciiTheme="minorHAnsi" w:eastAsia="Lucida Sans" w:hAnsiTheme="minorHAnsi" w:cstheme="minorHAnsi"/>
          <w:color w:val="333333"/>
          <w:spacing w:val="-38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REPO</w:t>
      </w:r>
      <w:r w:rsidRPr="004064B9">
        <w:rPr>
          <w:rFonts w:asciiTheme="minorHAnsi" w:eastAsia="Lucida Sans" w:hAnsiTheme="minorHAnsi" w:cstheme="minorHAnsi"/>
          <w:color w:val="333333"/>
          <w:spacing w:val="-39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sz w:val="22"/>
          <w:szCs w:val="22"/>
        </w:rPr>
        <w:t>MANAGER</w:t>
      </w:r>
    </w:p>
    <w:p w14:paraId="032AEB66" w14:textId="77777777" w:rsidR="00230D58" w:rsidRPr="004064B9" w:rsidRDefault="00D70EC6" w:rsidP="004064B9">
      <w:pPr>
        <w:spacing w:before="2"/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4064B9">
        <w:rPr>
          <w:rFonts w:asciiTheme="minorHAnsi" w:eastAsia="Lucida Sans" w:hAnsiTheme="minorHAnsi" w:cstheme="minorHAnsi"/>
          <w:color w:val="6A6A6A"/>
          <w:spacing w:val="1"/>
          <w:w w:val="93"/>
          <w:sz w:val="22"/>
          <w:szCs w:val="22"/>
        </w:rPr>
        <w:t>Fe</w:t>
      </w:r>
      <w:r w:rsidRPr="004064B9">
        <w:rPr>
          <w:rFonts w:asciiTheme="minorHAnsi" w:eastAsia="Lucida Sans" w:hAnsiTheme="minorHAnsi" w:cstheme="minorHAnsi"/>
          <w:color w:val="6A6A6A"/>
          <w:spacing w:val="2"/>
          <w:w w:val="93"/>
          <w:sz w:val="22"/>
          <w:szCs w:val="22"/>
        </w:rPr>
        <w:t>b</w:t>
      </w:r>
      <w:r w:rsidRPr="004064B9">
        <w:rPr>
          <w:rFonts w:asciiTheme="minorHAnsi" w:eastAsia="Lucida Sans" w:hAnsiTheme="minorHAnsi" w:cstheme="minorHAnsi"/>
          <w:color w:val="6A6A6A"/>
          <w:spacing w:val="3"/>
          <w:w w:val="93"/>
          <w:sz w:val="22"/>
          <w:szCs w:val="22"/>
        </w:rPr>
        <w:t>r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3"/>
          <w:sz w:val="22"/>
          <w:szCs w:val="22"/>
        </w:rPr>
        <w:t>u</w:t>
      </w:r>
      <w:r w:rsidRPr="004064B9">
        <w:rPr>
          <w:rFonts w:asciiTheme="minorHAnsi" w:eastAsia="Lucida Sans" w:hAnsiTheme="minorHAnsi" w:cstheme="minorHAnsi"/>
          <w:color w:val="6A6A6A"/>
          <w:spacing w:val="2"/>
          <w:w w:val="93"/>
          <w:sz w:val="22"/>
          <w:szCs w:val="22"/>
        </w:rPr>
        <w:t>a</w:t>
      </w:r>
      <w:r w:rsidRPr="004064B9">
        <w:rPr>
          <w:rFonts w:asciiTheme="minorHAnsi" w:eastAsia="Lucida Sans" w:hAnsiTheme="minorHAnsi" w:cstheme="minorHAnsi"/>
          <w:color w:val="6A6A6A"/>
          <w:w w:val="93"/>
          <w:sz w:val="22"/>
          <w:szCs w:val="22"/>
        </w:rPr>
        <w:t>ry</w:t>
      </w:r>
      <w:r w:rsidRPr="004064B9">
        <w:rPr>
          <w:rFonts w:asciiTheme="minorHAnsi" w:eastAsia="Lucida Sans" w:hAnsiTheme="minorHAnsi" w:cstheme="minorHAnsi"/>
          <w:color w:val="6A6A6A"/>
          <w:spacing w:val="-9"/>
          <w:w w:val="93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spacing w:val="2"/>
          <w:sz w:val="22"/>
          <w:szCs w:val="22"/>
        </w:rPr>
        <w:t>2016</w:t>
      </w:r>
    </w:p>
    <w:p w14:paraId="20956A72" w14:textId="77777777" w:rsidR="00230D58" w:rsidRPr="004064B9" w:rsidRDefault="00D70EC6" w:rsidP="004064B9">
      <w:pPr>
        <w:spacing w:before="49"/>
        <w:ind w:left="216" w:right="1343" w:hanging="216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App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ds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ﬁ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r-b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nc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e b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y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ta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-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ef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19"/>
          <w:sz w:val="22"/>
          <w:szCs w:val="22"/>
        </w:rPr>
        <w:t>.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Bl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et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oo</w:t>
      </w:r>
      <w:r w:rsidRPr="004064B9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-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b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14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me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ss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gi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15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w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15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rs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ny</w:t>
      </w:r>
      <w:r w:rsidRPr="004064B9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spacing w:val="13"/>
          <w:sz w:val="22"/>
          <w:szCs w:val="22"/>
        </w:rPr>
        <w:t>y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pos</w:t>
      </w:r>
      <w:r w:rsidRPr="004064B9">
        <w:rPr>
          <w:rFonts w:asciiTheme="minorHAnsi" w:eastAsia="Tahoma" w:hAnsiTheme="minorHAnsi" w:cstheme="minorHAnsi"/>
          <w:color w:val="2B2B2B"/>
          <w:spacing w:val="15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si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at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.</w:t>
      </w:r>
    </w:p>
    <w:p w14:paraId="1F214859" w14:textId="77777777" w:rsidR="00230D58" w:rsidRPr="004064B9" w:rsidRDefault="00230D58" w:rsidP="004064B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AE139E6" w14:textId="77777777" w:rsidR="00230D58" w:rsidRPr="004064B9" w:rsidRDefault="00D70EC6" w:rsidP="004064B9">
      <w:pPr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B</w:t>
      </w:r>
      <w:r w:rsidRPr="004064B9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DGIE</w:t>
      </w:r>
      <w:r w:rsidRPr="004064B9">
        <w:rPr>
          <w:rFonts w:asciiTheme="minorHAnsi" w:eastAsia="Tahoma" w:hAnsiTheme="minorHAnsi" w:cstheme="minorHAnsi"/>
          <w:b/>
          <w:color w:val="333333"/>
          <w:spacing w:val="-22"/>
          <w:w w:val="95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spacing w:val="24"/>
          <w:w w:val="94"/>
          <w:sz w:val="22"/>
          <w:szCs w:val="22"/>
        </w:rPr>
        <w:t>|</w:t>
      </w:r>
      <w:r w:rsidRPr="004064B9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L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EAD</w:t>
      </w:r>
      <w:r w:rsidRPr="004064B9">
        <w:rPr>
          <w:rFonts w:asciiTheme="minorHAnsi" w:eastAsia="Lucida Sans" w:hAnsiTheme="minorHAnsi" w:cstheme="minorHAnsi"/>
          <w:color w:val="333333"/>
          <w:spacing w:val="-43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ANDR</w:t>
      </w:r>
      <w:r w:rsidRPr="004064B9">
        <w:rPr>
          <w:rFonts w:asciiTheme="minorHAnsi" w:eastAsia="Lucida Sans" w:hAnsiTheme="minorHAnsi" w:cstheme="minorHAnsi"/>
          <w:color w:val="333333"/>
          <w:spacing w:val="-1"/>
          <w:w w:val="94"/>
          <w:sz w:val="22"/>
          <w:szCs w:val="22"/>
        </w:rPr>
        <w:t>O</w:t>
      </w:r>
      <w:r w:rsidRPr="004064B9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D</w:t>
      </w:r>
      <w:r w:rsidRPr="004064B9">
        <w:rPr>
          <w:rFonts w:asciiTheme="minorHAnsi" w:eastAsia="Lucida Sans" w:hAnsiTheme="minorHAnsi" w:cstheme="minorHAnsi"/>
          <w:color w:val="333333"/>
          <w:spacing w:val="-43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DEV</w:t>
      </w:r>
      <w:r w:rsidRPr="004064B9">
        <w:rPr>
          <w:rFonts w:asciiTheme="minorHAnsi" w:eastAsia="Lucida Sans" w:hAnsiTheme="minorHAnsi" w:cstheme="minorHAnsi"/>
          <w:color w:val="333333"/>
          <w:spacing w:val="-3"/>
          <w:w w:val="94"/>
          <w:sz w:val="22"/>
          <w:szCs w:val="22"/>
        </w:rPr>
        <w:t>E</w:t>
      </w:r>
      <w:r w:rsidRPr="004064B9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L</w:t>
      </w:r>
      <w:r w:rsidRPr="004064B9">
        <w:rPr>
          <w:rFonts w:asciiTheme="minorHAnsi" w:eastAsia="Lucida Sans" w:hAnsiTheme="minorHAnsi" w:cstheme="minorHAnsi"/>
          <w:color w:val="333333"/>
          <w:spacing w:val="1"/>
          <w:w w:val="94"/>
          <w:sz w:val="22"/>
          <w:szCs w:val="22"/>
        </w:rPr>
        <w:t>O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PER,</w:t>
      </w:r>
      <w:r w:rsidRPr="004064B9">
        <w:rPr>
          <w:rFonts w:asciiTheme="minorHAnsi" w:eastAsia="Lucida Sans" w:hAnsiTheme="minorHAnsi" w:cstheme="minorHAnsi"/>
          <w:color w:val="333333"/>
          <w:spacing w:val="-44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spacing w:val="-2"/>
          <w:w w:val="94"/>
          <w:sz w:val="22"/>
          <w:szCs w:val="22"/>
        </w:rPr>
        <w:t>G</w:t>
      </w:r>
      <w:r w:rsidRPr="004064B9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T</w:t>
      </w:r>
      <w:r w:rsidRPr="004064B9">
        <w:rPr>
          <w:rFonts w:asciiTheme="minorHAnsi" w:eastAsia="Lucida Sans" w:hAnsiTheme="minorHAnsi" w:cstheme="minorHAnsi"/>
          <w:color w:val="333333"/>
          <w:spacing w:val="-43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REPO</w:t>
      </w:r>
      <w:r w:rsidRPr="004064B9">
        <w:rPr>
          <w:rFonts w:asciiTheme="minorHAnsi" w:eastAsia="Lucida Sans" w:hAnsiTheme="minorHAnsi" w:cstheme="minorHAnsi"/>
          <w:color w:val="333333"/>
          <w:spacing w:val="-44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sz w:val="22"/>
          <w:szCs w:val="22"/>
        </w:rPr>
        <w:t>MANAGER</w:t>
      </w:r>
    </w:p>
    <w:p w14:paraId="0D7715E8" w14:textId="77777777" w:rsidR="00230D58" w:rsidRPr="004064B9" w:rsidRDefault="00D70EC6" w:rsidP="004064B9">
      <w:pPr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4064B9">
        <w:rPr>
          <w:rFonts w:asciiTheme="minorHAnsi" w:eastAsia="Lucida Sans" w:hAnsiTheme="minorHAnsi" w:cstheme="minorHAnsi"/>
          <w:color w:val="6A6A6A"/>
          <w:spacing w:val="2"/>
          <w:w w:val="93"/>
          <w:sz w:val="22"/>
          <w:szCs w:val="22"/>
        </w:rPr>
        <w:t>S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3"/>
          <w:sz w:val="22"/>
          <w:szCs w:val="22"/>
        </w:rPr>
        <w:t>e</w:t>
      </w:r>
      <w:r w:rsidRPr="004064B9">
        <w:rPr>
          <w:rFonts w:asciiTheme="minorHAnsi" w:eastAsia="Lucida Sans" w:hAnsiTheme="minorHAnsi" w:cstheme="minorHAnsi"/>
          <w:color w:val="6A6A6A"/>
          <w:spacing w:val="2"/>
          <w:w w:val="93"/>
          <w:sz w:val="22"/>
          <w:szCs w:val="22"/>
        </w:rPr>
        <w:t>pt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3"/>
          <w:sz w:val="22"/>
          <w:szCs w:val="22"/>
        </w:rPr>
        <w:t>em</w:t>
      </w:r>
      <w:r w:rsidRPr="004064B9">
        <w:rPr>
          <w:rFonts w:asciiTheme="minorHAnsi" w:eastAsia="Lucida Sans" w:hAnsiTheme="minorHAnsi" w:cstheme="minorHAnsi"/>
          <w:color w:val="6A6A6A"/>
          <w:spacing w:val="2"/>
          <w:w w:val="93"/>
          <w:sz w:val="22"/>
          <w:szCs w:val="22"/>
        </w:rPr>
        <w:t>b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3"/>
          <w:sz w:val="22"/>
          <w:szCs w:val="22"/>
        </w:rPr>
        <w:t>e</w:t>
      </w:r>
      <w:r w:rsidRPr="004064B9">
        <w:rPr>
          <w:rFonts w:asciiTheme="minorHAnsi" w:eastAsia="Lucida Sans" w:hAnsiTheme="minorHAnsi" w:cstheme="minorHAnsi"/>
          <w:color w:val="6A6A6A"/>
          <w:w w:val="93"/>
          <w:sz w:val="22"/>
          <w:szCs w:val="22"/>
        </w:rPr>
        <w:t>r</w:t>
      </w:r>
      <w:r w:rsidRPr="004064B9">
        <w:rPr>
          <w:rFonts w:asciiTheme="minorHAnsi" w:eastAsia="Lucida Sans" w:hAnsiTheme="minorHAnsi" w:cstheme="minorHAnsi"/>
          <w:color w:val="6A6A6A"/>
          <w:spacing w:val="5"/>
          <w:w w:val="93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spacing w:val="2"/>
          <w:sz w:val="22"/>
          <w:szCs w:val="22"/>
        </w:rPr>
        <w:t>2015</w:t>
      </w:r>
    </w:p>
    <w:p w14:paraId="2C902798" w14:textId="77777777" w:rsidR="00230D58" w:rsidRPr="004064B9" w:rsidRDefault="00D70EC6" w:rsidP="004064B9">
      <w:pPr>
        <w:spacing w:before="41"/>
        <w:ind w:left="217" w:right="1196" w:hanging="217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App</w:t>
      </w:r>
      <w:r w:rsidRPr="004064B9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ma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ge</w:t>
      </w:r>
      <w:r w:rsidRPr="004064B9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ate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gor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-2"/>
          <w:w w:val="99"/>
          <w:sz w:val="22"/>
          <w:szCs w:val="22"/>
        </w:rPr>
        <w:t>z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xp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s.</w:t>
      </w:r>
      <w:r w:rsidRPr="004064B9">
        <w:rPr>
          <w:rFonts w:asciiTheme="minorHAnsi" w:eastAsia="Tahoma" w:hAnsiTheme="minorHAnsi" w:cstheme="minorHAnsi"/>
          <w:color w:val="2B2B2B"/>
          <w:spacing w:val="-2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eme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ic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roso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t’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s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x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ord</w:t>
      </w:r>
      <w:r w:rsidRPr="004064B9">
        <w:rPr>
          <w:rFonts w:asciiTheme="minorHAnsi" w:eastAsia="Tahoma" w:hAnsiTheme="minorHAnsi" w:cstheme="minorHAnsi"/>
          <w:color w:val="2B2B2B"/>
          <w:spacing w:val="-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Re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og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I.</w:t>
      </w:r>
      <w:r w:rsidRPr="004064B9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ie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w sp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di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dis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ri</w:t>
      </w:r>
      <w:r w:rsidRPr="004064B9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b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.</w:t>
      </w:r>
    </w:p>
    <w:p w14:paraId="314BC28B" w14:textId="77777777" w:rsidR="00230D58" w:rsidRPr="004064B9" w:rsidRDefault="00230D58" w:rsidP="004064B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2731D8C" w14:textId="77777777" w:rsidR="00230D58" w:rsidRPr="004064B9" w:rsidRDefault="00D70EC6" w:rsidP="004064B9">
      <w:pPr>
        <w:ind w:left="36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color w:val="6A6A6A"/>
          <w:sz w:val="22"/>
          <w:szCs w:val="22"/>
        </w:rPr>
        <w:t>AC</w:t>
      </w:r>
      <w:r w:rsidRPr="004064B9">
        <w:rPr>
          <w:rFonts w:asciiTheme="minorHAnsi" w:eastAsia="Tahoma" w:hAnsiTheme="minorHAnsi" w:cstheme="minorHAnsi"/>
          <w:color w:val="6A6A6A"/>
          <w:spacing w:val="1"/>
          <w:sz w:val="22"/>
          <w:szCs w:val="22"/>
        </w:rPr>
        <w:t>TI</w:t>
      </w:r>
      <w:r w:rsidRPr="004064B9">
        <w:rPr>
          <w:rFonts w:asciiTheme="minorHAnsi" w:eastAsia="Tahoma" w:hAnsiTheme="minorHAnsi" w:cstheme="minorHAnsi"/>
          <w:color w:val="6A6A6A"/>
          <w:spacing w:val="-1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color w:val="6A6A6A"/>
          <w:spacing w:val="1"/>
          <w:sz w:val="22"/>
          <w:szCs w:val="22"/>
        </w:rPr>
        <w:t>ITIES</w:t>
      </w:r>
    </w:p>
    <w:p w14:paraId="55414F89" w14:textId="77777777" w:rsidR="00230D58" w:rsidRPr="004064B9" w:rsidRDefault="00D70EC6" w:rsidP="004064B9">
      <w:pPr>
        <w:spacing w:before="40"/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W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ME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N’S</w:t>
      </w:r>
      <w:r w:rsidRPr="004064B9">
        <w:rPr>
          <w:rFonts w:asciiTheme="minorHAnsi" w:eastAsia="Tahoma" w:hAnsiTheme="minorHAnsi" w:cstheme="minorHAnsi"/>
          <w:b/>
          <w:color w:val="333333"/>
          <w:spacing w:val="-3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b/>
          <w:color w:val="333333"/>
          <w:spacing w:val="-2"/>
          <w:w w:val="94"/>
          <w:sz w:val="22"/>
          <w:szCs w:val="22"/>
        </w:rPr>
        <w:t>VA</w:t>
      </w:r>
      <w:r w:rsidRPr="004064B9">
        <w:rPr>
          <w:rFonts w:asciiTheme="minorHAnsi" w:eastAsia="Tahoma" w:hAnsiTheme="minorHAnsi" w:cstheme="minorHAnsi"/>
          <w:b/>
          <w:color w:val="333333"/>
          <w:spacing w:val="-3"/>
          <w:w w:val="94"/>
          <w:sz w:val="22"/>
          <w:szCs w:val="22"/>
        </w:rPr>
        <w:t>RSIT</w:t>
      </w:r>
      <w:r w:rsidRPr="004064B9">
        <w:rPr>
          <w:rFonts w:asciiTheme="minorHAnsi" w:eastAsia="Tahoma" w:hAnsiTheme="minorHAnsi" w:cstheme="minorHAnsi"/>
          <w:b/>
          <w:color w:val="333333"/>
          <w:w w:val="94"/>
          <w:sz w:val="22"/>
          <w:szCs w:val="22"/>
        </w:rPr>
        <w:t>Y</w:t>
      </w:r>
      <w:r w:rsidRPr="004064B9">
        <w:rPr>
          <w:rFonts w:asciiTheme="minorHAnsi" w:eastAsia="Tahoma" w:hAnsiTheme="minorHAnsi" w:cstheme="minorHAnsi"/>
          <w:b/>
          <w:color w:val="333333"/>
          <w:spacing w:val="-21"/>
          <w:w w:val="9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b/>
          <w:color w:val="333333"/>
          <w:w w:val="94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b/>
          <w:color w:val="333333"/>
          <w:spacing w:val="-3"/>
          <w:w w:val="94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b/>
          <w:color w:val="333333"/>
          <w:w w:val="94"/>
          <w:sz w:val="22"/>
          <w:szCs w:val="22"/>
        </w:rPr>
        <w:t>LF</w:t>
      </w:r>
      <w:r w:rsidRPr="004064B9">
        <w:rPr>
          <w:rFonts w:asciiTheme="minorHAnsi" w:eastAsia="Tahoma" w:hAnsiTheme="minorHAnsi" w:cstheme="minorHAnsi"/>
          <w:b/>
          <w:color w:val="333333"/>
          <w:spacing w:val="-20"/>
          <w:w w:val="9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b/>
          <w:color w:val="333333"/>
          <w:spacing w:val="-1"/>
          <w:w w:val="9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b/>
          <w:color w:val="333333"/>
          <w:spacing w:val="1"/>
          <w:w w:val="94"/>
          <w:sz w:val="22"/>
          <w:szCs w:val="22"/>
        </w:rPr>
        <w:t>EA</w:t>
      </w:r>
      <w:r w:rsidRPr="004064B9">
        <w:rPr>
          <w:rFonts w:asciiTheme="minorHAnsi" w:eastAsia="Tahoma" w:hAnsiTheme="minorHAnsi" w:cstheme="minorHAnsi"/>
          <w:b/>
          <w:color w:val="333333"/>
          <w:w w:val="94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b/>
          <w:color w:val="333333"/>
          <w:spacing w:val="14"/>
          <w:w w:val="94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sz w:val="22"/>
          <w:szCs w:val="22"/>
        </w:rPr>
        <w:t>|</w:t>
      </w:r>
      <w:r w:rsidRPr="004064B9">
        <w:rPr>
          <w:rFonts w:asciiTheme="minorHAnsi" w:eastAsia="Lucida Sans" w:hAnsiTheme="minorHAnsi" w:cstheme="minorHAnsi"/>
          <w:color w:val="333333"/>
          <w:spacing w:val="-27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CAPT</w:t>
      </w:r>
      <w:r w:rsidRPr="004064B9">
        <w:rPr>
          <w:rFonts w:asciiTheme="minorHAnsi" w:eastAsia="Lucida Sans" w:hAnsiTheme="minorHAnsi" w:cstheme="minorHAnsi"/>
          <w:color w:val="333333"/>
          <w:spacing w:val="-2"/>
          <w:w w:val="94"/>
          <w:sz w:val="22"/>
          <w:szCs w:val="22"/>
        </w:rPr>
        <w:t>A</w:t>
      </w:r>
      <w:r w:rsidRPr="004064B9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N</w:t>
      </w:r>
      <w:r w:rsidRPr="004064B9">
        <w:rPr>
          <w:rFonts w:asciiTheme="minorHAnsi" w:eastAsia="Lucida Sans" w:hAnsiTheme="minorHAnsi" w:cstheme="minorHAnsi"/>
          <w:color w:val="333333"/>
          <w:spacing w:val="-23"/>
          <w:w w:val="94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spacing w:val="2"/>
          <w:sz w:val="22"/>
          <w:szCs w:val="22"/>
        </w:rPr>
        <w:t>(</w:t>
      </w:r>
      <w:r w:rsidRPr="004064B9">
        <w:rPr>
          <w:rFonts w:asciiTheme="minorHAnsi" w:eastAsia="Lucida Sans" w:hAnsiTheme="minorHAnsi" w:cstheme="minorHAnsi"/>
          <w:color w:val="333333"/>
          <w:sz w:val="22"/>
          <w:szCs w:val="22"/>
        </w:rPr>
        <w:t>201</w:t>
      </w:r>
      <w:r w:rsidRPr="004064B9">
        <w:rPr>
          <w:rFonts w:asciiTheme="minorHAnsi" w:eastAsia="Lucida Sans" w:hAnsiTheme="minorHAnsi" w:cstheme="minorHAnsi"/>
          <w:color w:val="333333"/>
          <w:spacing w:val="-3"/>
          <w:sz w:val="22"/>
          <w:szCs w:val="22"/>
        </w:rPr>
        <w:t>4</w:t>
      </w:r>
      <w:r w:rsidRPr="004064B9">
        <w:rPr>
          <w:rFonts w:asciiTheme="minorHAnsi" w:eastAsia="Lucida Sans" w:hAnsiTheme="minorHAnsi" w:cstheme="minorHAnsi"/>
          <w:color w:val="333333"/>
          <w:spacing w:val="2"/>
          <w:sz w:val="22"/>
          <w:szCs w:val="22"/>
        </w:rPr>
        <w:t>-</w:t>
      </w:r>
      <w:r w:rsidRPr="004064B9">
        <w:rPr>
          <w:rFonts w:asciiTheme="minorHAnsi" w:eastAsia="Lucida Sans" w:hAnsiTheme="minorHAnsi" w:cstheme="minorHAnsi"/>
          <w:color w:val="333333"/>
          <w:sz w:val="22"/>
          <w:szCs w:val="22"/>
        </w:rPr>
        <w:t>PRESENT)</w:t>
      </w:r>
    </w:p>
    <w:p w14:paraId="45952624" w14:textId="77777777" w:rsidR="00230D58" w:rsidRPr="004064B9" w:rsidRDefault="00D70EC6" w:rsidP="004064B9">
      <w:pPr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A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ugu</w:t>
      </w:r>
      <w:r w:rsidRPr="004064B9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4064B9">
        <w:rPr>
          <w:rFonts w:asciiTheme="minorHAnsi" w:eastAsia="Lucida Sans" w:hAnsiTheme="minorHAnsi" w:cstheme="minorHAnsi"/>
          <w:color w:val="6A6A6A"/>
          <w:spacing w:val="-37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201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4</w:t>
      </w:r>
      <w:r w:rsidRPr="004064B9">
        <w:rPr>
          <w:rFonts w:asciiTheme="minorHAnsi" w:eastAsia="Lucida Sans" w:hAnsiTheme="minorHAnsi" w:cstheme="minorHAnsi"/>
          <w:color w:val="6A6A6A"/>
          <w:spacing w:val="-38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spacing w:val="23"/>
          <w:w w:val="99"/>
          <w:sz w:val="22"/>
          <w:szCs w:val="22"/>
        </w:rPr>
        <w:t>–</w:t>
      </w:r>
      <w:r w:rsidRPr="004064B9">
        <w:rPr>
          <w:rFonts w:asciiTheme="minorHAnsi" w:eastAsia="Lucida Sans" w:hAnsiTheme="minorHAnsi" w:cstheme="minorHAnsi"/>
          <w:color w:val="6A6A6A"/>
          <w:spacing w:val="3"/>
          <w:w w:val="99"/>
          <w:sz w:val="22"/>
          <w:szCs w:val="22"/>
        </w:rPr>
        <w:t>P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4064B9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n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4064B9">
        <w:rPr>
          <w:rFonts w:asciiTheme="minorHAnsi" w:eastAsia="Lucida Sans" w:hAnsiTheme="minorHAnsi" w:cstheme="minorHAnsi"/>
          <w:color w:val="6A6A6A"/>
          <w:spacing w:val="-37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|</w:t>
      </w:r>
      <w:r w:rsidRPr="004064B9">
        <w:rPr>
          <w:rFonts w:asciiTheme="minorHAnsi" w:eastAsia="Lucida Sans" w:hAnsiTheme="minorHAnsi" w:cstheme="minorHAnsi"/>
          <w:color w:val="6A6A6A"/>
          <w:spacing w:val="-39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sz w:val="22"/>
          <w:szCs w:val="22"/>
        </w:rPr>
        <w:t>Pit</w:t>
      </w:r>
      <w:r w:rsidRPr="004064B9">
        <w:rPr>
          <w:rFonts w:asciiTheme="minorHAnsi" w:eastAsia="Lucida Sans" w:hAnsiTheme="minorHAnsi" w:cstheme="minorHAnsi"/>
          <w:color w:val="6A6A6A"/>
          <w:spacing w:val="2"/>
          <w:sz w:val="22"/>
          <w:szCs w:val="22"/>
        </w:rPr>
        <w:t>ts</w:t>
      </w:r>
      <w:r w:rsidRPr="004064B9">
        <w:rPr>
          <w:rFonts w:asciiTheme="minorHAnsi" w:eastAsia="Lucida Sans" w:hAnsiTheme="minorHAnsi" w:cstheme="minorHAnsi"/>
          <w:color w:val="6A6A6A"/>
          <w:spacing w:val="-1"/>
          <w:sz w:val="22"/>
          <w:szCs w:val="22"/>
        </w:rPr>
        <w:t>b</w:t>
      </w:r>
      <w:r w:rsidRPr="004064B9">
        <w:rPr>
          <w:rFonts w:asciiTheme="minorHAnsi" w:eastAsia="Lucida Sans" w:hAnsiTheme="minorHAnsi" w:cstheme="minorHAnsi"/>
          <w:color w:val="6A6A6A"/>
          <w:spacing w:val="1"/>
          <w:sz w:val="22"/>
          <w:szCs w:val="22"/>
        </w:rPr>
        <w:t>u</w:t>
      </w:r>
      <w:r w:rsidRPr="004064B9">
        <w:rPr>
          <w:rFonts w:asciiTheme="minorHAnsi" w:eastAsia="Lucida Sans" w:hAnsiTheme="minorHAnsi" w:cstheme="minorHAnsi"/>
          <w:color w:val="6A6A6A"/>
          <w:sz w:val="22"/>
          <w:szCs w:val="22"/>
        </w:rPr>
        <w:t>r</w:t>
      </w:r>
      <w:r w:rsidRPr="004064B9">
        <w:rPr>
          <w:rFonts w:asciiTheme="minorHAnsi" w:eastAsia="Lucida Sans" w:hAnsiTheme="minorHAnsi" w:cstheme="minorHAnsi"/>
          <w:color w:val="6A6A6A"/>
          <w:spacing w:val="1"/>
          <w:sz w:val="22"/>
          <w:szCs w:val="22"/>
        </w:rPr>
        <w:t>gh</w:t>
      </w:r>
      <w:r w:rsidRPr="004064B9">
        <w:rPr>
          <w:rFonts w:asciiTheme="minorHAnsi" w:eastAsia="Lucida Sans" w:hAnsiTheme="minorHAnsi" w:cstheme="minorHAnsi"/>
          <w:color w:val="6A6A6A"/>
          <w:spacing w:val="18"/>
          <w:sz w:val="22"/>
          <w:szCs w:val="22"/>
        </w:rPr>
        <w:t>,</w:t>
      </w:r>
      <w:r w:rsidRPr="004064B9">
        <w:rPr>
          <w:rFonts w:asciiTheme="minorHAnsi" w:eastAsia="Lucida Sans" w:hAnsiTheme="minorHAnsi" w:cstheme="minorHAnsi"/>
          <w:color w:val="6A6A6A"/>
          <w:spacing w:val="-2"/>
          <w:sz w:val="22"/>
          <w:szCs w:val="22"/>
        </w:rPr>
        <w:t>PA</w:t>
      </w:r>
    </w:p>
    <w:p w14:paraId="05E51816" w14:textId="77777777" w:rsidR="00230D58" w:rsidRPr="004064B9" w:rsidRDefault="00D70EC6" w:rsidP="004064B9">
      <w:pPr>
        <w:spacing w:before="41"/>
        <w:ind w:left="216" w:right="1042" w:hanging="216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Won</w:t>
      </w:r>
      <w:r w:rsidRPr="004064B9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Th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ma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-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B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.</w:t>
      </w:r>
      <w:r w:rsidRPr="004064B9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Cr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ig</w:t>
      </w:r>
      <w:r w:rsidRPr="004064B9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&amp;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 xml:space="preserve"> L</w:t>
      </w:r>
      <w:r w:rsidRPr="004064B9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Ve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Cr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ig</w:t>
      </w:r>
      <w:r w:rsidRPr="004064B9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6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5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>ta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-1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wa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rd</w:t>
      </w:r>
      <w:r w:rsidRPr="004064B9">
        <w:rPr>
          <w:rFonts w:asciiTheme="minorHAnsi" w:eastAsia="Tahoma" w:hAnsiTheme="minorHAnsi" w:cstheme="minorHAnsi"/>
          <w:color w:val="2B2B2B"/>
          <w:spacing w:val="-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201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5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-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2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0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1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6 (Most</w:t>
      </w:r>
      <w:r w:rsidRPr="004064B9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Va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ble</w:t>
      </w:r>
      <w:r w:rsidRPr="004064B9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y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r),</w:t>
      </w:r>
      <w:r w:rsidRPr="004064B9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rsi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y</w:t>
      </w:r>
      <w:r w:rsidRPr="004064B9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ic</w:t>
      </w:r>
      <w:r w:rsidRPr="004064B9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sso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All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Asso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ion</w:t>
      </w:r>
      <w:r w:rsidRPr="004064B9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irst</w:t>
      </w:r>
      <w:r w:rsidRPr="004064B9">
        <w:rPr>
          <w:rFonts w:asciiTheme="minorHAnsi" w:eastAsia="Tahoma" w:hAnsiTheme="minorHAnsi" w:cstheme="minorHAnsi"/>
          <w:color w:val="2B2B2B"/>
          <w:spacing w:val="-28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6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>eam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,</w:t>
      </w:r>
      <w:r w:rsidRPr="004064B9">
        <w:rPr>
          <w:rFonts w:asciiTheme="minorHAnsi" w:eastAsia="Tahoma" w:hAnsiTheme="minorHAnsi" w:cstheme="minorHAnsi"/>
          <w:color w:val="2B2B2B"/>
          <w:spacing w:val="-1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Ea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te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rn</w:t>
      </w:r>
      <w:r w:rsidRPr="004064B9">
        <w:rPr>
          <w:rFonts w:asciiTheme="minorHAnsi" w:eastAsia="Tahoma" w:hAnsiTheme="minorHAnsi" w:cstheme="minorHAnsi"/>
          <w:color w:val="2B2B2B"/>
          <w:spacing w:val="-8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Coll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ge</w:t>
      </w:r>
      <w:r w:rsidRPr="004064B9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et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ic</w:t>
      </w:r>
      <w:r w:rsidRPr="004064B9">
        <w:rPr>
          <w:rFonts w:asciiTheme="minorHAnsi" w:eastAsia="Tahoma" w:hAnsiTheme="minorHAnsi" w:cstheme="minorHAnsi"/>
          <w:color w:val="2B2B2B"/>
          <w:spacing w:val="-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nc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e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oo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k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ie</w:t>
      </w:r>
      <w:r w:rsidRPr="004064B9">
        <w:rPr>
          <w:rFonts w:asciiTheme="minorHAnsi" w:eastAsia="Tahoma" w:hAnsiTheme="minorHAnsi" w:cstheme="minorHAnsi"/>
          <w:color w:val="2B2B2B"/>
          <w:spacing w:val="-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of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is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io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-8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III,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Un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rsi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y</w:t>
      </w:r>
      <w:r w:rsidRPr="004064B9">
        <w:rPr>
          <w:rFonts w:asciiTheme="minorHAnsi" w:eastAsia="Tahoma" w:hAnsiTheme="minorHAnsi" w:cstheme="minorHAnsi"/>
          <w:color w:val="2B2B2B"/>
          <w:spacing w:val="-2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ic</w:t>
      </w:r>
      <w:r w:rsidRPr="004064B9">
        <w:rPr>
          <w:rFonts w:asciiTheme="minorHAnsi" w:eastAsia="Tahoma" w:hAnsiTheme="minorHAnsi" w:cstheme="minorHAnsi"/>
          <w:color w:val="2B2B2B"/>
          <w:spacing w:val="-2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ss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at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ion Wo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me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’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-2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olf</w:t>
      </w:r>
      <w:r w:rsidRPr="004064B9">
        <w:rPr>
          <w:rFonts w:asciiTheme="minorHAnsi" w:eastAsia="Tahoma" w:hAnsiTheme="minorHAnsi" w:cstheme="minorHAnsi"/>
          <w:color w:val="2B2B2B"/>
          <w:spacing w:val="-2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24"/>
          <w:w w:val="9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of</w:t>
      </w:r>
      <w:r w:rsidRPr="004064B9">
        <w:rPr>
          <w:rFonts w:asciiTheme="minorHAnsi" w:eastAsia="Tahoma" w:hAnsiTheme="minorHAnsi" w:cstheme="minorHAnsi"/>
          <w:color w:val="2B2B2B"/>
          <w:spacing w:val="-2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22"/>
          <w:w w:val="9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W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k</w:t>
      </w:r>
      <w:r w:rsidRPr="004064B9">
        <w:rPr>
          <w:rFonts w:asciiTheme="minorHAnsi" w:eastAsia="Tahoma" w:hAnsiTheme="minorHAnsi" w:cstheme="minorHAnsi"/>
          <w:color w:val="2B2B2B"/>
          <w:spacing w:val="-2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(3</w:t>
      </w:r>
      <w:r w:rsidRPr="004064B9">
        <w:rPr>
          <w:rFonts w:asciiTheme="minorHAnsi" w:eastAsia="Tahoma" w:hAnsiTheme="minorHAnsi" w:cstheme="minorHAnsi"/>
          <w:color w:val="2B2B2B"/>
          <w:spacing w:val="-2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me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s)</w:t>
      </w:r>
    </w:p>
    <w:p w14:paraId="40D9B1C6" w14:textId="77777777" w:rsidR="00230D58" w:rsidRPr="004064B9" w:rsidRDefault="00D70EC6" w:rsidP="004064B9">
      <w:pPr>
        <w:spacing w:before="17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20"/>
          <w:w w:val="9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20"/>
          <w:w w:val="9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Ad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ory</w:t>
      </w:r>
      <w:r w:rsidRPr="004064B9">
        <w:rPr>
          <w:rFonts w:asciiTheme="minorHAnsi" w:eastAsia="Tahoma" w:hAnsiTheme="minorHAnsi" w:cstheme="minorHAnsi"/>
          <w:color w:val="2B2B2B"/>
          <w:spacing w:val="-19"/>
          <w:w w:val="9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unc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il</w:t>
      </w:r>
      <w:r w:rsidRPr="004064B9">
        <w:rPr>
          <w:rFonts w:asciiTheme="minorHAnsi" w:eastAsia="Tahoma" w:hAnsiTheme="minorHAnsi" w:cstheme="minorHAnsi"/>
          <w:color w:val="2B2B2B"/>
          <w:spacing w:val="-2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|</w:t>
      </w:r>
      <w:r w:rsidRPr="004064B9">
        <w:rPr>
          <w:rFonts w:asciiTheme="minorHAnsi" w:eastAsia="Tahoma" w:hAnsiTheme="minorHAnsi" w:cstheme="minorHAnsi"/>
          <w:color w:val="2B2B2B"/>
          <w:spacing w:val="-2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tem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-18"/>
          <w:w w:val="9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2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0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1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4</w:t>
      </w:r>
      <w:r w:rsidRPr="004064B9">
        <w:rPr>
          <w:rFonts w:asciiTheme="minorHAnsi" w:eastAsia="Tahoma" w:hAnsiTheme="minorHAnsi" w:cstheme="minorHAnsi"/>
          <w:color w:val="2B2B2B"/>
          <w:spacing w:val="-2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-</w:t>
      </w:r>
      <w:r w:rsidRPr="004064B9">
        <w:rPr>
          <w:rFonts w:asciiTheme="minorHAnsi" w:eastAsia="Tahoma" w:hAnsiTheme="minorHAnsi" w:cstheme="minorHAnsi"/>
          <w:color w:val="2B2B2B"/>
          <w:spacing w:val="-2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y</w:t>
      </w:r>
      <w:r w:rsidRPr="004064B9">
        <w:rPr>
          <w:rFonts w:asciiTheme="minorHAnsi" w:eastAsia="Tahoma" w:hAnsiTheme="minorHAnsi" w:cstheme="minorHAnsi"/>
          <w:color w:val="2B2B2B"/>
          <w:spacing w:val="-21"/>
          <w:w w:val="9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2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0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15</w:t>
      </w:r>
    </w:p>
    <w:p w14:paraId="7A85D217" w14:textId="77777777" w:rsidR="00230D58" w:rsidRPr="004064B9" w:rsidRDefault="00230D58" w:rsidP="004064B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AD9C266" w14:textId="77777777" w:rsidR="00230D58" w:rsidRPr="004064B9" w:rsidRDefault="00D70EC6" w:rsidP="004064B9">
      <w:pPr>
        <w:ind w:left="36"/>
        <w:rPr>
          <w:rFonts w:asciiTheme="minorHAnsi" w:eastAsia="Lucida Sans" w:hAnsiTheme="minorHAnsi" w:cstheme="minorHAnsi"/>
          <w:sz w:val="22"/>
          <w:szCs w:val="22"/>
        </w:rPr>
      </w:pPr>
      <w:hyperlink r:id="rId13">
        <w:r w:rsidRPr="004064B9">
          <w:rPr>
            <w:rFonts w:asciiTheme="minorHAnsi" w:eastAsia="Tahoma" w:hAnsiTheme="minorHAnsi" w:cstheme="minorHAnsi"/>
            <w:b/>
            <w:color w:val="333333"/>
            <w:spacing w:val="-1"/>
            <w:w w:val="95"/>
            <w:sz w:val="22"/>
            <w:szCs w:val="22"/>
          </w:rPr>
          <w:t>W</w:t>
        </w:r>
        <w:r w:rsidRPr="004064B9">
          <w:rPr>
            <w:rFonts w:asciiTheme="minorHAnsi" w:eastAsia="Tahoma" w:hAnsiTheme="minorHAnsi" w:cstheme="minorHAnsi"/>
            <w:b/>
            <w:color w:val="333333"/>
            <w:w w:val="95"/>
            <w:sz w:val="22"/>
            <w:szCs w:val="22"/>
          </w:rPr>
          <w:t>O</w:t>
        </w:r>
        <w:r w:rsidRPr="004064B9">
          <w:rPr>
            <w:rFonts w:asciiTheme="minorHAnsi" w:eastAsia="Tahoma" w:hAnsiTheme="minorHAnsi" w:cstheme="minorHAnsi"/>
            <w:b/>
            <w:color w:val="333333"/>
            <w:spacing w:val="1"/>
            <w:w w:val="95"/>
            <w:sz w:val="22"/>
            <w:szCs w:val="22"/>
          </w:rPr>
          <w:t>ME</w:t>
        </w:r>
        <w:r w:rsidRPr="004064B9">
          <w:rPr>
            <w:rFonts w:asciiTheme="minorHAnsi" w:eastAsia="Tahoma" w:hAnsiTheme="minorHAnsi" w:cstheme="minorHAnsi"/>
            <w:b/>
            <w:color w:val="333333"/>
            <w:w w:val="95"/>
            <w:sz w:val="22"/>
            <w:szCs w:val="22"/>
          </w:rPr>
          <w:t>N@SCS</w:t>
        </w:r>
      </w:hyperlink>
      <w:r w:rsidRPr="004064B9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sz w:val="22"/>
          <w:szCs w:val="22"/>
        </w:rPr>
        <w:t>|</w:t>
      </w:r>
      <w:r w:rsidRPr="004064B9">
        <w:rPr>
          <w:rFonts w:asciiTheme="minorHAnsi" w:eastAsia="Lucida Sans" w:hAnsiTheme="minorHAnsi" w:cstheme="minorHAnsi"/>
          <w:color w:val="333333"/>
          <w:spacing w:val="-17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sz w:val="22"/>
          <w:szCs w:val="22"/>
        </w:rPr>
        <w:t>MENT</w:t>
      </w:r>
      <w:r w:rsidRPr="004064B9">
        <w:rPr>
          <w:rFonts w:asciiTheme="minorHAnsi" w:eastAsia="Lucida Sans" w:hAnsiTheme="minorHAnsi" w:cstheme="minorHAnsi"/>
          <w:color w:val="333333"/>
          <w:spacing w:val="4"/>
          <w:sz w:val="22"/>
          <w:szCs w:val="22"/>
        </w:rPr>
        <w:t>O</w:t>
      </w:r>
      <w:r w:rsidRPr="004064B9">
        <w:rPr>
          <w:rFonts w:asciiTheme="minorHAnsi" w:eastAsia="Lucida Sans" w:hAnsiTheme="minorHAnsi" w:cstheme="minorHAnsi"/>
          <w:color w:val="333333"/>
          <w:sz w:val="22"/>
          <w:szCs w:val="22"/>
        </w:rPr>
        <w:t>R</w:t>
      </w:r>
    </w:p>
    <w:p w14:paraId="0F03C19D" w14:textId="77777777" w:rsidR="00230D58" w:rsidRPr="004064B9" w:rsidRDefault="00D70EC6" w:rsidP="004064B9">
      <w:pPr>
        <w:spacing w:before="2"/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S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ep</w:t>
      </w:r>
      <w:r w:rsidRPr="004064B9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te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mbe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4064B9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201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4</w:t>
      </w:r>
      <w:r w:rsidRPr="004064B9">
        <w:rPr>
          <w:rFonts w:asciiTheme="minorHAnsi" w:eastAsia="Lucida Sans" w:hAnsiTheme="minorHAnsi" w:cstheme="minorHAnsi"/>
          <w:color w:val="6A6A6A"/>
          <w:spacing w:val="-33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–</w:t>
      </w:r>
      <w:r w:rsidRPr="004064B9">
        <w:rPr>
          <w:rFonts w:asciiTheme="minorHAnsi" w:eastAsia="Lucida Sans" w:hAnsiTheme="minorHAnsi" w:cstheme="minorHAnsi"/>
          <w:color w:val="6A6A6A"/>
          <w:spacing w:val="-33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Pr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4064B9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n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4064B9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|</w:t>
      </w:r>
      <w:r w:rsidRPr="004064B9">
        <w:rPr>
          <w:rFonts w:asciiTheme="minorHAnsi" w:eastAsia="Lucida Sans" w:hAnsiTheme="minorHAnsi" w:cstheme="minorHAnsi"/>
          <w:color w:val="6A6A6A"/>
          <w:spacing w:val="-34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Pi</w:t>
      </w:r>
      <w:r w:rsidRPr="004064B9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tts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b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g</w:t>
      </w:r>
      <w:r w:rsidRPr="004064B9">
        <w:rPr>
          <w:rFonts w:asciiTheme="minorHAnsi" w:eastAsia="Lucida Sans" w:hAnsiTheme="minorHAnsi" w:cstheme="minorHAnsi"/>
          <w:color w:val="6A6A6A"/>
          <w:spacing w:val="4"/>
          <w:w w:val="99"/>
          <w:sz w:val="22"/>
          <w:szCs w:val="22"/>
        </w:rPr>
        <w:t>h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,</w:t>
      </w:r>
      <w:r w:rsidRPr="004064B9">
        <w:rPr>
          <w:rFonts w:asciiTheme="minorHAnsi" w:eastAsia="Lucida Sans" w:hAnsiTheme="minorHAnsi" w:cstheme="minorHAnsi"/>
          <w:color w:val="6A6A6A"/>
          <w:spacing w:val="-40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spacing w:val="-2"/>
          <w:sz w:val="22"/>
          <w:szCs w:val="22"/>
        </w:rPr>
        <w:t>PA</w:t>
      </w:r>
    </w:p>
    <w:p w14:paraId="1E274F92" w14:textId="77777777" w:rsidR="00230D58" w:rsidRPr="004064B9" w:rsidRDefault="00D70EC6" w:rsidP="004064B9">
      <w:pPr>
        <w:spacing w:before="41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”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sis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r”</w:t>
      </w:r>
      <w:r w:rsidRPr="004064B9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Big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is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/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le</w:t>
      </w:r>
      <w:r w:rsidRPr="004064B9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is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me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ogr</w:t>
      </w:r>
      <w:r w:rsidRPr="004064B9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.</w:t>
      </w:r>
    </w:p>
    <w:p w14:paraId="65245BF8" w14:textId="77777777" w:rsidR="00230D58" w:rsidRPr="004064B9" w:rsidRDefault="00230D58" w:rsidP="004064B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EE92152" w14:textId="77777777" w:rsidR="00230D58" w:rsidRPr="004064B9" w:rsidRDefault="00D70EC6" w:rsidP="004064B9">
      <w:pPr>
        <w:ind w:left="36" w:right="1796"/>
        <w:rPr>
          <w:rFonts w:asciiTheme="minorHAnsi" w:eastAsia="Lucida Sans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lastRenderedPageBreak/>
        <w:t>TH</w:t>
      </w:r>
      <w:r w:rsidRPr="004064B9">
        <w:rPr>
          <w:rFonts w:asciiTheme="minorHAnsi" w:eastAsia="Tahoma" w:hAnsiTheme="minorHAnsi" w:cstheme="minorHAnsi"/>
          <w:b/>
          <w:color w:val="333333"/>
          <w:spacing w:val="18"/>
          <w:w w:val="95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b/>
          <w:color w:val="333333"/>
          <w:spacing w:val="2"/>
          <w:w w:val="95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b/>
          <w:color w:val="333333"/>
          <w:spacing w:val="18"/>
          <w:w w:val="95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b/>
          <w:color w:val="333333"/>
          <w:spacing w:val="18"/>
          <w:w w:val="95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OF</w:t>
      </w:r>
      <w:r w:rsidRPr="004064B9">
        <w:rPr>
          <w:rFonts w:asciiTheme="minorHAnsi" w:eastAsia="Tahoma" w:hAnsiTheme="minorHAnsi" w:cstheme="minorHAnsi"/>
          <w:b/>
          <w:color w:val="333333"/>
          <w:spacing w:val="-4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b/>
          <w:color w:val="333333"/>
          <w:spacing w:val="2"/>
          <w:w w:val="95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b/>
          <w:color w:val="333333"/>
          <w:spacing w:val="2"/>
          <w:w w:val="95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B</w:t>
      </w:r>
      <w:r w:rsidRPr="004064B9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UR</w:t>
      </w:r>
      <w:r w:rsidRPr="004064B9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GH</w:t>
      </w:r>
      <w:r w:rsidRPr="004064B9">
        <w:rPr>
          <w:rFonts w:asciiTheme="minorHAnsi" w:eastAsia="Tahoma" w:hAnsiTheme="minorHAnsi" w:cstheme="minorHAnsi"/>
          <w:b/>
          <w:color w:val="333333"/>
          <w:spacing w:val="-27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|</w:t>
      </w:r>
      <w:r w:rsidRPr="004064B9">
        <w:rPr>
          <w:rFonts w:asciiTheme="minorHAnsi" w:eastAsia="Lucida Sans" w:hAnsiTheme="minorHAnsi" w:cstheme="minorHAnsi"/>
          <w:color w:val="333333"/>
          <w:spacing w:val="-41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spacing w:val="-2"/>
          <w:w w:val="94"/>
          <w:sz w:val="22"/>
          <w:szCs w:val="22"/>
        </w:rPr>
        <w:t>V</w:t>
      </w:r>
      <w:r w:rsidRPr="004064B9">
        <w:rPr>
          <w:rFonts w:asciiTheme="minorHAnsi" w:eastAsia="Lucida Sans" w:hAnsiTheme="minorHAnsi" w:cstheme="minorHAnsi"/>
          <w:color w:val="333333"/>
          <w:spacing w:val="1"/>
          <w:w w:val="94"/>
          <w:sz w:val="22"/>
          <w:szCs w:val="22"/>
        </w:rPr>
        <w:t>O</w:t>
      </w:r>
      <w:r w:rsidRPr="004064B9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L</w:t>
      </w:r>
      <w:r w:rsidRPr="004064B9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UNTEER</w:t>
      </w:r>
      <w:r w:rsidRPr="004064B9">
        <w:rPr>
          <w:rFonts w:asciiTheme="minorHAnsi" w:eastAsia="Lucida Sans" w:hAnsiTheme="minorHAnsi" w:cstheme="minorHAnsi"/>
          <w:color w:val="333333"/>
          <w:spacing w:val="-43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333333"/>
          <w:spacing w:val="1"/>
          <w:sz w:val="22"/>
          <w:szCs w:val="22"/>
        </w:rPr>
        <w:t>GO</w:t>
      </w:r>
      <w:r w:rsidRPr="004064B9">
        <w:rPr>
          <w:rFonts w:asciiTheme="minorHAnsi" w:eastAsia="Lucida Sans" w:hAnsiTheme="minorHAnsi" w:cstheme="minorHAnsi"/>
          <w:color w:val="333333"/>
          <w:spacing w:val="-1"/>
          <w:sz w:val="22"/>
          <w:szCs w:val="22"/>
        </w:rPr>
        <w:t xml:space="preserve">LF </w:t>
      </w:r>
      <w:r w:rsidRPr="004064B9">
        <w:rPr>
          <w:rFonts w:asciiTheme="minorHAnsi" w:eastAsia="Lucida Sans" w:hAnsiTheme="minorHAnsi" w:cstheme="minorHAnsi"/>
          <w:color w:val="333333"/>
          <w:sz w:val="22"/>
          <w:szCs w:val="22"/>
        </w:rPr>
        <w:t>INSTR</w:t>
      </w:r>
      <w:r w:rsidRPr="004064B9">
        <w:rPr>
          <w:rFonts w:asciiTheme="minorHAnsi" w:eastAsia="Lucida Sans" w:hAnsiTheme="minorHAnsi" w:cstheme="minorHAnsi"/>
          <w:color w:val="333333"/>
          <w:spacing w:val="-1"/>
          <w:sz w:val="22"/>
          <w:szCs w:val="22"/>
        </w:rPr>
        <w:t>U</w:t>
      </w:r>
      <w:r w:rsidRPr="004064B9">
        <w:rPr>
          <w:rFonts w:asciiTheme="minorHAnsi" w:eastAsia="Lucida Sans" w:hAnsiTheme="minorHAnsi" w:cstheme="minorHAnsi"/>
          <w:color w:val="333333"/>
          <w:sz w:val="22"/>
          <w:szCs w:val="22"/>
        </w:rPr>
        <w:t>CT</w:t>
      </w:r>
      <w:r w:rsidRPr="004064B9">
        <w:rPr>
          <w:rFonts w:asciiTheme="minorHAnsi" w:eastAsia="Lucida Sans" w:hAnsiTheme="minorHAnsi" w:cstheme="minorHAnsi"/>
          <w:color w:val="333333"/>
          <w:spacing w:val="1"/>
          <w:sz w:val="22"/>
          <w:szCs w:val="22"/>
        </w:rPr>
        <w:t>O</w:t>
      </w:r>
      <w:r w:rsidRPr="004064B9">
        <w:rPr>
          <w:rFonts w:asciiTheme="minorHAnsi" w:eastAsia="Lucida Sans" w:hAnsiTheme="minorHAnsi" w:cstheme="minorHAnsi"/>
          <w:color w:val="333333"/>
          <w:sz w:val="22"/>
          <w:szCs w:val="22"/>
        </w:rPr>
        <w:t>R</w:t>
      </w:r>
    </w:p>
    <w:p w14:paraId="10B013AB" w14:textId="77777777" w:rsidR="00230D58" w:rsidRPr="004064B9" w:rsidRDefault="00D70EC6" w:rsidP="004064B9">
      <w:pPr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S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ep</w:t>
      </w:r>
      <w:r w:rsidRPr="004064B9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te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mbe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4064B9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201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4</w:t>
      </w:r>
      <w:r w:rsidRPr="004064B9">
        <w:rPr>
          <w:rFonts w:asciiTheme="minorHAnsi" w:eastAsia="Lucida Sans" w:hAnsiTheme="minorHAnsi" w:cstheme="minorHAnsi"/>
          <w:color w:val="6A6A6A"/>
          <w:spacing w:val="-33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–</w:t>
      </w:r>
      <w:r w:rsidRPr="004064B9">
        <w:rPr>
          <w:rFonts w:asciiTheme="minorHAnsi" w:eastAsia="Lucida Sans" w:hAnsiTheme="minorHAnsi" w:cstheme="minorHAnsi"/>
          <w:color w:val="6A6A6A"/>
          <w:spacing w:val="-33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Pr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4064B9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n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4064B9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|</w:t>
      </w:r>
      <w:r w:rsidRPr="004064B9">
        <w:rPr>
          <w:rFonts w:asciiTheme="minorHAnsi" w:eastAsia="Lucida Sans" w:hAnsiTheme="minorHAnsi" w:cstheme="minorHAnsi"/>
          <w:color w:val="6A6A6A"/>
          <w:spacing w:val="-34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Pi</w:t>
      </w:r>
      <w:r w:rsidRPr="004064B9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tts</w:t>
      </w:r>
      <w:r w:rsidRPr="004064B9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b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4064B9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g</w:t>
      </w:r>
      <w:r w:rsidRPr="004064B9">
        <w:rPr>
          <w:rFonts w:asciiTheme="minorHAnsi" w:eastAsia="Lucida Sans" w:hAnsiTheme="minorHAnsi" w:cstheme="minorHAnsi"/>
          <w:color w:val="6A6A6A"/>
          <w:spacing w:val="4"/>
          <w:w w:val="99"/>
          <w:sz w:val="22"/>
          <w:szCs w:val="22"/>
        </w:rPr>
        <w:t>h</w:t>
      </w:r>
      <w:r w:rsidRPr="004064B9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,</w:t>
      </w:r>
      <w:r w:rsidRPr="004064B9">
        <w:rPr>
          <w:rFonts w:asciiTheme="minorHAnsi" w:eastAsia="Lucida Sans" w:hAnsiTheme="minorHAnsi" w:cstheme="minorHAnsi"/>
          <w:color w:val="6A6A6A"/>
          <w:spacing w:val="-40"/>
          <w:sz w:val="22"/>
          <w:szCs w:val="22"/>
        </w:rPr>
        <w:t xml:space="preserve"> </w:t>
      </w:r>
      <w:r w:rsidRPr="004064B9">
        <w:rPr>
          <w:rFonts w:asciiTheme="minorHAnsi" w:eastAsia="Lucida Sans" w:hAnsiTheme="minorHAnsi" w:cstheme="minorHAnsi"/>
          <w:color w:val="6A6A6A"/>
          <w:spacing w:val="-2"/>
          <w:sz w:val="22"/>
          <w:szCs w:val="22"/>
        </w:rPr>
        <w:t>PA</w:t>
      </w:r>
    </w:p>
    <w:p w14:paraId="4DEF4888" w14:textId="77777777" w:rsidR="00230D58" w:rsidRPr="004064B9" w:rsidRDefault="00D70EC6" w:rsidP="004064B9">
      <w:pPr>
        <w:spacing w:before="41"/>
        <w:rPr>
          <w:rFonts w:asciiTheme="minorHAnsi" w:eastAsia="Tahoma" w:hAnsiTheme="minorHAnsi" w:cstheme="minorHAnsi"/>
          <w:sz w:val="22"/>
          <w:szCs w:val="22"/>
        </w:rPr>
        <w:sectPr w:rsidR="00230D58" w:rsidRPr="004064B9">
          <w:type w:val="continuous"/>
          <w:pgSz w:w="12240" w:h="15840"/>
          <w:pgMar w:top="740" w:right="920" w:bottom="280" w:left="720" w:header="720" w:footer="720" w:gutter="0"/>
          <w:cols w:num="2" w:space="720" w:equalWidth="0">
            <w:col w:w="3348" w:space="314"/>
            <w:col w:w="6938"/>
          </w:cols>
        </w:sectPr>
      </w:pP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6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spacing w:val="-4"/>
          <w:w w:val="99"/>
          <w:sz w:val="22"/>
          <w:szCs w:val="22"/>
        </w:rPr>
        <w:t>ea</w:t>
      </w:r>
      <w:r w:rsidRPr="004064B9">
        <w:rPr>
          <w:rFonts w:asciiTheme="minorHAnsi" w:eastAsia="Tahoma" w:hAnsiTheme="minorHAnsi" w:cstheme="minorHAnsi"/>
          <w:color w:val="2B2B2B"/>
          <w:spacing w:val="-5"/>
          <w:w w:val="99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color w:val="2B2B2B"/>
          <w:spacing w:val="23"/>
          <w:w w:val="99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go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li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k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ills</w:t>
      </w:r>
      <w:r w:rsidRPr="004064B9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2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0</w:t>
      </w:r>
      <w:r w:rsidRPr="004064B9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un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rpr</w:t>
      </w:r>
      <w:r w:rsidRPr="004064B9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il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ch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ildr</w:t>
      </w:r>
      <w:r w:rsidRPr="004064B9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8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-</w:t>
      </w:r>
      <w:r w:rsidRPr="004064B9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1</w:t>
      </w:r>
      <w:r w:rsidRPr="004064B9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6</w:t>
      </w:r>
      <w:r w:rsidRPr="004064B9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y</w:t>
      </w:r>
      <w:r w:rsidRPr="004064B9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ea</w:t>
      </w:r>
      <w:r w:rsidRPr="004064B9">
        <w:rPr>
          <w:rFonts w:asciiTheme="minorHAnsi" w:eastAsia="Tahoma" w:hAnsiTheme="minorHAnsi" w:cstheme="minorHAnsi"/>
          <w:color w:val="2B2B2B"/>
          <w:sz w:val="22"/>
          <w:szCs w:val="22"/>
        </w:rPr>
        <w:t>rs</w:t>
      </w:r>
    </w:p>
    <w:p w14:paraId="6FBE7932" w14:textId="77777777" w:rsidR="00230D58" w:rsidRPr="004064B9" w:rsidRDefault="00D70EC6" w:rsidP="004064B9">
      <w:pPr>
        <w:spacing w:before="34"/>
        <w:ind w:left="4841" w:right="474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b/>
          <w:sz w:val="22"/>
          <w:szCs w:val="22"/>
        </w:rPr>
        <w:lastRenderedPageBreak/>
        <w:t xml:space="preserve">Al 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th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m</w:t>
      </w:r>
    </w:p>
    <w:p w14:paraId="793C73AA" w14:textId="77777777" w:rsidR="00230D58" w:rsidRPr="004064B9" w:rsidRDefault="00D70EC6" w:rsidP="004064B9">
      <w:pPr>
        <w:ind w:left="4111" w:right="4015"/>
        <w:jc w:val="center"/>
        <w:rPr>
          <w:rFonts w:asciiTheme="minorHAnsi" w:eastAsia="Calibri" w:hAnsiTheme="minorHAnsi" w:cstheme="minorHAnsi"/>
          <w:sz w:val="22"/>
          <w:szCs w:val="22"/>
        </w:rPr>
      </w:pPr>
      <w:hyperlink r:id="rId14">
        <w:r w:rsidRPr="004064B9">
          <w:rPr>
            <w:rFonts w:asciiTheme="minorHAnsi" w:eastAsia="Calibri" w:hAnsiTheme="minorHAnsi" w:cstheme="minorHAnsi"/>
            <w:b/>
            <w:color w:val="0000FF"/>
            <w:spacing w:val="-1"/>
            <w:sz w:val="22"/>
            <w:szCs w:val="22"/>
            <w:u w:val="single" w:color="0000FF"/>
          </w:rPr>
          <w:t>a</w:t>
        </w:r>
        <w:r w:rsidRPr="004064B9">
          <w:rPr>
            <w:rFonts w:asciiTheme="minorHAnsi" w:eastAsia="Calibri" w:hAnsiTheme="minorHAnsi" w:cstheme="minorHAnsi"/>
            <w:b/>
            <w:color w:val="0000FF"/>
            <w:spacing w:val="1"/>
            <w:sz w:val="22"/>
            <w:szCs w:val="22"/>
            <w:u w:val="single" w:color="0000FF"/>
          </w:rPr>
          <w:t>zg</w:t>
        </w:r>
        <w:r w:rsidRPr="004064B9">
          <w:rPr>
            <w:rFonts w:asciiTheme="minorHAnsi" w:eastAsia="Calibri" w:hAnsiTheme="minorHAnsi" w:cstheme="minorHAnsi"/>
            <w:b/>
            <w:color w:val="0000FF"/>
            <w:spacing w:val="-2"/>
            <w:sz w:val="22"/>
            <w:szCs w:val="22"/>
            <w:u w:val="single" w:color="0000FF"/>
          </w:rPr>
          <w:t>@</w:t>
        </w:r>
        <w:r w:rsidRPr="004064B9">
          <w:rPr>
            <w:rFonts w:asciiTheme="minorHAnsi" w:eastAsia="Calibri" w:hAnsiTheme="minorHAnsi" w:cstheme="minorHAnsi"/>
            <w:b/>
            <w:color w:val="0000FF"/>
            <w:spacing w:val="-1"/>
            <w:sz w:val="22"/>
            <w:szCs w:val="22"/>
            <w:u w:val="single" w:color="0000FF"/>
          </w:rPr>
          <w:t>c</w:t>
        </w:r>
        <w:r w:rsidRPr="004064B9">
          <w:rPr>
            <w:rFonts w:asciiTheme="minorHAnsi" w:eastAsia="Calibri" w:hAnsiTheme="minorHAnsi" w:cstheme="minorHAnsi"/>
            <w:b/>
            <w:color w:val="0000FF"/>
            <w:sz w:val="22"/>
            <w:szCs w:val="22"/>
            <w:u w:val="single" w:color="0000FF"/>
          </w:rPr>
          <w:t>m</w:t>
        </w:r>
        <w:r w:rsidRPr="004064B9">
          <w:rPr>
            <w:rFonts w:asciiTheme="minorHAnsi" w:eastAsia="Calibri" w:hAnsiTheme="minorHAnsi" w:cstheme="minorHAnsi"/>
            <w:b/>
            <w:color w:val="0000FF"/>
            <w:spacing w:val="-1"/>
            <w:sz w:val="22"/>
            <w:szCs w:val="22"/>
            <w:u w:val="single" w:color="0000FF"/>
          </w:rPr>
          <w:t>u</w:t>
        </w:r>
        <w:r w:rsidRPr="004064B9">
          <w:rPr>
            <w:rFonts w:asciiTheme="minorHAnsi" w:eastAsia="Calibri" w:hAnsiTheme="minorHAnsi" w:cstheme="minorHAnsi"/>
            <w:b/>
            <w:color w:val="0000FF"/>
            <w:spacing w:val="1"/>
            <w:sz w:val="22"/>
            <w:szCs w:val="22"/>
            <w:u w:val="single" w:color="0000FF"/>
          </w:rPr>
          <w:t>.</w:t>
        </w:r>
        <w:r w:rsidRPr="004064B9">
          <w:rPr>
            <w:rFonts w:asciiTheme="minorHAnsi" w:eastAsia="Calibri" w:hAnsiTheme="minorHAnsi" w:cstheme="minorHAnsi"/>
            <w:b/>
            <w:color w:val="0000FF"/>
            <w:spacing w:val="-1"/>
            <w:sz w:val="22"/>
            <w:szCs w:val="22"/>
            <w:u w:val="single" w:color="0000FF"/>
          </w:rPr>
          <w:t>ed</w:t>
        </w:r>
        <w:r w:rsidRPr="004064B9">
          <w:rPr>
            <w:rFonts w:asciiTheme="minorHAnsi" w:eastAsia="Calibri" w:hAnsiTheme="minorHAnsi" w:cstheme="minorHAnsi"/>
            <w:b/>
            <w:color w:val="0000FF"/>
            <w:sz w:val="22"/>
            <w:szCs w:val="22"/>
            <w:u w:val="single" w:color="0000FF"/>
          </w:rPr>
          <w:t>u</w:t>
        </w:r>
        <w:r w:rsidRPr="004064B9">
          <w:rPr>
            <w:rFonts w:asciiTheme="minorHAnsi" w:eastAsia="Calibri" w:hAnsiTheme="minorHAnsi" w:cstheme="minorHAnsi"/>
            <w:b/>
            <w:color w:val="0000FF"/>
            <w:spacing w:val="1"/>
            <w:sz w:val="22"/>
            <w:szCs w:val="22"/>
          </w:rPr>
          <w:t xml:space="preserve"> </w:t>
        </w:r>
        <w:r w:rsidRPr="004064B9">
          <w:rPr>
            <w:rFonts w:asciiTheme="minorHAnsi" w:eastAsia="Calibri" w:hAnsiTheme="minorHAnsi" w:cstheme="minorHAnsi"/>
            <w:b/>
            <w:color w:val="000000"/>
            <w:sz w:val="22"/>
            <w:szCs w:val="22"/>
          </w:rPr>
          <w:t>|</w:t>
        </w:r>
      </w:hyperlink>
      <w:r w:rsidRPr="004064B9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(918)</w:t>
      </w:r>
      <w:r w:rsidRPr="004064B9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b/>
          <w:color w:val="000000"/>
          <w:w w:val="99"/>
          <w:sz w:val="22"/>
          <w:szCs w:val="22"/>
        </w:rPr>
        <w:t>555</w:t>
      </w:r>
      <w:r w:rsidRPr="004064B9">
        <w:rPr>
          <w:rFonts w:asciiTheme="minorHAnsi" w:eastAsia="Calibri" w:hAnsiTheme="minorHAnsi" w:cstheme="minorHAnsi"/>
          <w:b/>
          <w:color w:val="000000"/>
          <w:spacing w:val="-1"/>
          <w:w w:val="99"/>
          <w:sz w:val="22"/>
          <w:szCs w:val="22"/>
        </w:rPr>
        <w:t>-</w:t>
      </w:r>
      <w:r w:rsidRPr="004064B9">
        <w:rPr>
          <w:rFonts w:asciiTheme="minorHAnsi" w:eastAsia="Calibri" w:hAnsiTheme="minorHAnsi" w:cstheme="minorHAnsi"/>
          <w:b/>
          <w:color w:val="000000"/>
          <w:spacing w:val="2"/>
          <w:w w:val="99"/>
          <w:sz w:val="22"/>
          <w:szCs w:val="22"/>
        </w:rPr>
        <w:t>6</w:t>
      </w:r>
      <w:r w:rsidRPr="004064B9">
        <w:rPr>
          <w:rFonts w:asciiTheme="minorHAnsi" w:eastAsia="Calibri" w:hAnsiTheme="minorHAnsi" w:cstheme="minorHAnsi"/>
          <w:b/>
          <w:color w:val="000000"/>
          <w:w w:val="99"/>
          <w:sz w:val="22"/>
          <w:szCs w:val="22"/>
        </w:rPr>
        <w:t>197</w:t>
      </w:r>
    </w:p>
    <w:p w14:paraId="1F2E2E61" w14:textId="77777777" w:rsidR="00230D58" w:rsidRPr="004064B9" w:rsidRDefault="00230D58" w:rsidP="004064B9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9B60F30" w14:textId="77777777" w:rsidR="00230D58" w:rsidRPr="004064B9" w:rsidRDefault="00D70EC6" w:rsidP="004064B9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J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68717702" w14:textId="77777777" w:rsidR="00230D58" w:rsidRPr="004064B9" w:rsidRDefault="00D70EC6" w:rsidP="004064B9">
      <w:pPr>
        <w:ind w:left="840" w:right="78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sz w:val="22"/>
          <w:szCs w:val="22"/>
        </w:rPr>
        <w:t>To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sz w:val="22"/>
          <w:szCs w:val="22"/>
        </w:rPr>
        <w:t>tain a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ssi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al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4064B9">
        <w:rPr>
          <w:rFonts w:asciiTheme="minorHAnsi" w:eastAsia="Calibri" w:hAnsiTheme="minorHAnsi" w:cstheme="minorHAnsi"/>
          <w:sz w:val="22"/>
          <w:szCs w:val="22"/>
        </w:rPr>
        <w:t>siti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n in t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z w:val="22"/>
          <w:szCs w:val="22"/>
        </w:rPr>
        <w:t>lti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g 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z w:val="22"/>
          <w:szCs w:val="22"/>
        </w:rPr>
        <w:t>stry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z w:val="22"/>
          <w:szCs w:val="22"/>
        </w:rPr>
        <w:t>tili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z w:val="22"/>
          <w:szCs w:val="22"/>
        </w:rPr>
        <w:t>el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ex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erie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e,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ec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4064B9">
        <w:rPr>
          <w:rFonts w:asciiTheme="minorHAnsi" w:eastAsia="Calibri" w:hAnsiTheme="minorHAnsi" w:cstheme="minorHAnsi"/>
          <w:sz w:val="22"/>
          <w:szCs w:val="22"/>
        </w:rPr>
        <w:t>ical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ex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z w:val="22"/>
          <w:szCs w:val="22"/>
        </w:rPr>
        <w:t>tise, 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z w:val="22"/>
          <w:szCs w:val="22"/>
        </w:rPr>
        <w:t>kills.</w:t>
      </w:r>
    </w:p>
    <w:p w14:paraId="63EF6802" w14:textId="77777777" w:rsidR="00230D58" w:rsidRPr="004064B9" w:rsidRDefault="00230D58" w:rsidP="004064B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275FE39" w14:textId="77777777" w:rsidR="00230D58" w:rsidRPr="004064B9" w:rsidRDefault="00D70EC6" w:rsidP="004064B9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b/>
          <w:sz w:val="22"/>
          <w:szCs w:val="22"/>
        </w:rPr>
        <w:t>EDU</w:t>
      </w:r>
      <w:r w:rsidRPr="004064B9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33A6C752" w14:textId="77777777" w:rsidR="00230D58" w:rsidRPr="004064B9" w:rsidRDefault="00D70EC6" w:rsidP="004064B9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Ca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 xml:space="preserve">e 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ni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ve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rsi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 xml:space="preserve">,   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ts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bu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gh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P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</w:p>
    <w:p w14:paraId="20395CF3" w14:textId="77777777" w:rsidR="00230D58" w:rsidRPr="004064B9" w:rsidRDefault="00D70EC6" w:rsidP="004064B9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sz w:val="22"/>
          <w:szCs w:val="22"/>
        </w:rPr>
        <w:t>Bac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z w:val="22"/>
          <w:szCs w:val="22"/>
        </w:rPr>
        <w:t>cie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ce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mpu</w:t>
      </w:r>
      <w:r w:rsidRPr="004064B9">
        <w:rPr>
          <w:rFonts w:asciiTheme="minorHAnsi" w:eastAsia="Calibri" w:hAnsiTheme="minorHAnsi" w:cstheme="minorHAnsi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z w:val="22"/>
          <w:szCs w:val="22"/>
        </w:rPr>
        <w:t>cie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ay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6       </w:t>
      </w:r>
      <w:r w:rsidRPr="004064B9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z w:val="22"/>
          <w:szCs w:val="22"/>
        </w:rPr>
        <w:t>: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4064B9">
        <w:rPr>
          <w:rFonts w:asciiTheme="minorHAnsi" w:eastAsia="Calibri" w:hAnsiTheme="minorHAnsi" w:cstheme="minorHAnsi"/>
          <w:sz w:val="22"/>
          <w:szCs w:val="22"/>
        </w:rPr>
        <w:t>.0</w:t>
      </w:r>
    </w:p>
    <w:p w14:paraId="53AF86AE" w14:textId="77777777" w:rsidR="00230D58" w:rsidRPr="004064B9" w:rsidRDefault="00230D58" w:rsidP="004064B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FCEA817" w14:textId="77777777" w:rsidR="00230D58" w:rsidRPr="004064B9" w:rsidRDefault="00D70EC6" w:rsidP="004064B9">
      <w:pPr>
        <w:ind w:left="840" w:right="439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i/>
          <w:sz w:val="22"/>
          <w:szCs w:val="22"/>
        </w:rPr>
        <w:t>ele</w:t>
      </w:r>
      <w:r w:rsidRPr="004064B9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i/>
          <w:sz w:val="22"/>
          <w:szCs w:val="22"/>
        </w:rPr>
        <w:t>ted</w:t>
      </w:r>
      <w:r w:rsidRPr="004064B9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</w:t>
      </w:r>
      <w:r w:rsidRPr="004064B9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i/>
          <w:sz w:val="22"/>
          <w:szCs w:val="22"/>
        </w:rPr>
        <w:t>k:</w:t>
      </w:r>
      <w:r w:rsidRPr="004064B9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z w:val="22"/>
          <w:szCs w:val="22"/>
        </w:rPr>
        <w:t>ta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z w:val="22"/>
          <w:szCs w:val="22"/>
        </w:rPr>
        <w:t>tr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z w:val="22"/>
          <w:szCs w:val="22"/>
        </w:rPr>
        <w:t>ct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(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064B9">
        <w:rPr>
          <w:rFonts w:asciiTheme="minorHAnsi" w:eastAsia="Calibri" w:hAnsiTheme="minorHAnsi" w:cstheme="minorHAnsi"/>
          <w:sz w:val="22"/>
          <w:szCs w:val="22"/>
        </w:rPr>
        <w:t>a),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App</w:t>
      </w:r>
      <w:r w:rsidRPr="004064B9">
        <w:rPr>
          <w:rFonts w:asciiTheme="minorHAnsi" w:eastAsia="Calibri" w:hAnsiTheme="minorHAnsi" w:cstheme="minorHAnsi"/>
          <w:sz w:val="22"/>
          <w:szCs w:val="22"/>
        </w:rPr>
        <w:t>licati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z w:val="22"/>
          <w:szCs w:val="22"/>
        </w:rPr>
        <w:t>ta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sz w:val="22"/>
          <w:szCs w:val="22"/>
        </w:rPr>
        <w:t>ase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App</w:t>
      </w:r>
      <w:r w:rsidRPr="004064B9">
        <w:rPr>
          <w:rFonts w:asciiTheme="minorHAnsi" w:eastAsia="Calibri" w:hAnsiTheme="minorHAnsi" w:cstheme="minorHAnsi"/>
          <w:sz w:val="22"/>
          <w:szCs w:val="22"/>
        </w:rPr>
        <w:t>lic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z w:val="22"/>
          <w:szCs w:val="22"/>
        </w:rPr>
        <w:t>ti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s,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z w:val="22"/>
          <w:szCs w:val="22"/>
        </w:rPr>
        <w:t>istri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z w:val="22"/>
          <w:szCs w:val="22"/>
        </w:rPr>
        <w:t>s, C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4064B9">
        <w:rPr>
          <w:rFonts w:asciiTheme="minorHAnsi" w:eastAsia="Calibri" w:hAnsiTheme="minorHAnsi" w:cstheme="minorHAnsi"/>
          <w:sz w:val="22"/>
          <w:szCs w:val="22"/>
        </w:rPr>
        <w:t>ter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sz w:val="22"/>
          <w:szCs w:val="22"/>
        </w:rPr>
        <w:t>st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(C 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ix),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Gr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at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z w:val="22"/>
          <w:szCs w:val="22"/>
        </w:rPr>
        <w:t>etical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z w:val="22"/>
          <w:szCs w:val="22"/>
        </w:rPr>
        <w:t>eas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4064B9">
        <w:rPr>
          <w:rFonts w:asciiTheme="minorHAnsi" w:eastAsia="Calibri" w:hAnsiTheme="minorHAnsi" w:cstheme="minorHAnsi"/>
          <w:sz w:val="22"/>
          <w:szCs w:val="22"/>
        </w:rPr>
        <w:t>ter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06133CE5" w14:textId="77777777" w:rsidR="00230D58" w:rsidRPr="004064B9" w:rsidRDefault="00230D58" w:rsidP="004064B9">
      <w:pPr>
        <w:spacing w:before="17"/>
        <w:rPr>
          <w:rFonts w:asciiTheme="minorHAnsi" w:hAnsiTheme="minorHAnsi" w:cstheme="minorHAnsi"/>
          <w:sz w:val="22"/>
          <w:szCs w:val="22"/>
        </w:rPr>
        <w:sectPr w:rsidR="00230D58" w:rsidRPr="004064B9">
          <w:pgSz w:w="12240" w:h="15840"/>
          <w:pgMar w:top="680" w:right="700" w:bottom="280" w:left="600" w:header="0" w:footer="696" w:gutter="0"/>
          <w:cols w:space="720"/>
        </w:sectPr>
      </w:pPr>
    </w:p>
    <w:p w14:paraId="2B13DC0F" w14:textId="77777777" w:rsidR="00230D58" w:rsidRPr="004064B9" w:rsidRDefault="00D70EC6" w:rsidP="004064B9">
      <w:pPr>
        <w:spacing w:before="12"/>
        <w:ind w:left="120" w:right="-53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SK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LLS</w:t>
      </w:r>
    </w:p>
    <w:p w14:paraId="33EDEE23" w14:textId="77777777" w:rsidR="00230D58" w:rsidRPr="004064B9" w:rsidRDefault="00D70EC6" w:rsidP="004064B9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sz w:val="22"/>
          <w:szCs w:val="22"/>
        </w:rPr>
        <w:br w:type="column"/>
      </w:r>
    </w:p>
    <w:p w14:paraId="49D58184" w14:textId="77777777" w:rsidR="00230D58" w:rsidRPr="004064B9" w:rsidRDefault="00D70EC6" w:rsidP="004064B9">
      <w:pPr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i/>
          <w:spacing w:val="-1"/>
          <w:sz w:val="22"/>
          <w:szCs w:val="22"/>
        </w:rPr>
        <w:t>od</w:t>
      </w:r>
      <w:r w:rsidRPr="004064B9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i/>
          <w:spacing w:val="-1"/>
          <w:sz w:val="22"/>
          <w:szCs w:val="22"/>
        </w:rPr>
        <w:t>ng</w:t>
      </w:r>
      <w:r w:rsidRPr="004064B9">
        <w:rPr>
          <w:rFonts w:asciiTheme="minorHAnsi" w:eastAsia="Calibri" w:hAnsiTheme="minorHAnsi" w:cstheme="minorHAnsi"/>
          <w:i/>
          <w:sz w:val="22"/>
          <w:szCs w:val="22"/>
        </w:rPr>
        <w:t xml:space="preserve">: </w:t>
      </w:r>
      <w:r w:rsidRPr="004064B9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++,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064B9">
        <w:rPr>
          <w:rFonts w:asciiTheme="minorHAnsi" w:eastAsia="Calibri" w:hAnsiTheme="minorHAnsi" w:cstheme="minorHAnsi"/>
          <w:sz w:val="22"/>
          <w:szCs w:val="22"/>
        </w:rPr>
        <w:t>a,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x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4064B9">
        <w:rPr>
          <w:rFonts w:asciiTheme="minorHAnsi" w:eastAsia="Calibri" w:hAnsiTheme="minorHAnsi" w:cstheme="minorHAnsi"/>
          <w:sz w:val="22"/>
          <w:szCs w:val="22"/>
        </w:rPr>
        <w:t>6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z w:val="22"/>
          <w:szCs w:val="22"/>
        </w:rPr>
        <w:t>ss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#,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064B9">
        <w:rPr>
          <w:rFonts w:asciiTheme="minorHAnsi" w:eastAsia="Calibri" w:hAnsiTheme="minorHAnsi" w:cstheme="minorHAnsi"/>
          <w:sz w:val="22"/>
          <w:szCs w:val="22"/>
        </w:rPr>
        <w:t>as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ri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t,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ML</w:t>
      </w:r>
      <w:r w:rsidRPr="004064B9">
        <w:rPr>
          <w:rFonts w:asciiTheme="minorHAnsi" w:eastAsia="Calibri" w:hAnsiTheme="minorHAnsi" w:cstheme="minorHAnsi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4064B9">
        <w:rPr>
          <w:rFonts w:asciiTheme="minorHAnsi" w:eastAsia="Calibri" w:hAnsiTheme="minorHAnsi" w:cstheme="minorHAnsi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rl</w:t>
      </w:r>
    </w:p>
    <w:p w14:paraId="1ED685C3" w14:textId="77777777" w:rsidR="00230D58" w:rsidRPr="004064B9" w:rsidRDefault="00D70EC6" w:rsidP="004064B9">
      <w:pPr>
        <w:rPr>
          <w:rFonts w:asciiTheme="minorHAnsi" w:eastAsia="Calibri" w:hAnsiTheme="minorHAnsi" w:cstheme="minorHAnsi"/>
          <w:sz w:val="22"/>
          <w:szCs w:val="22"/>
        </w:rPr>
        <w:sectPr w:rsidR="00230D58" w:rsidRPr="004064B9">
          <w:type w:val="continuous"/>
          <w:pgSz w:w="12240" w:h="15840"/>
          <w:pgMar w:top="740" w:right="700" w:bottom="280" w:left="600" w:header="720" w:footer="720" w:gutter="0"/>
          <w:cols w:num="2" w:space="720" w:equalWidth="0">
            <w:col w:w="696" w:space="145"/>
            <w:col w:w="10099"/>
          </w:cols>
        </w:sectPr>
      </w:pPr>
      <w:r w:rsidRPr="004064B9">
        <w:rPr>
          <w:rFonts w:asciiTheme="minorHAnsi" w:eastAsia="Calibri" w:hAnsiTheme="minorHAnsi" w:cstheme="minorHAnsi"/>
          <w:i/>
          <w:sz w:val="22"/>
          <w:szCs w:val="22"/>
        </w:rPr>
        <w:t>Te</w:t>
      </w:r>
      <w:r w:rsidRPr="004064B9">
        <w:rPr>
          <w:rFonts w:asciiTheme="minorHAnsi" w:eastAsia="Calibri" w:hAnsiTheme="minorHAnsi" w:cstheme="minorHAnsi"/>
          <w:i/>
          <w:spacing w:val="-1"/>
          <w:sz w:val="22"/>
          <w:szCs w:val="22"/>
        </w:rPr>
        <w:t>chno</w:t>
      </w:r>
      <w:r w:rsidRPr="004064B9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i/>
          <w:spacing w:val="-1"/>
          <w:sz w:val="22"/>
          <w:szCs w:val="22"/>
        </w:rPr>
        <w:t>og</w:t>
      </w:r>
      <w:r w:rsidRPr="004064B9">
        <w:rPr>
          <w:rFonts w:asciiTheme="minorHAnsi" w:eastAsia="Calibri" w:hAnsiTheme="minorHAnsi" w:cstheme="minorHAnsi"/>
          <w:i/>
          <w:sz w:val="22"/>
          <w:szCs w:val="22"/>
        </w:rPr>
        <w:t>ies</w:t>
      </w:r>
      <w:r w:rsidRPr="004064B9">
        <w:rPr>
          <w:rFonts w:asciiTheme="minorHAnsi" w:eastAsia="Calibri" w:hAnsiTheme="minorHAnsi" w:cstheme="minorHAnsi"/>
          <w:i/>
          <w:spacing w:val="1"/>
          <w:sz w:val="22"/>
          <w:szCs w:val="22"/>
        </w:rPr>
        <w:t>/</w:t>
      </w:r>
      <w:r w:rsidRPr="004064B9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i/>
          <w:sz w:val="22"/>
          <w:szCs w:val="22"/>
        </w:rPr>
        <w:t>v</w:t>
      </w:r>
      <w:r w:rsidRPr="004064B9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i/>
          <w:spacing w:val="-1"/>
          <w:sz w:val="22"/>
          <w:szCs w:val="22"/>
        </w:rPr>
        <w:t>on</w:t>
      </w:r>
      <w:r w:rsidRPr="004064B9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: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Wi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sz w:val="22"/>
          <w:szCs w:val="22"/>
        </w:rPr>
        <w:t>s,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Wi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4064B9">
        <w:rPr>
          <w:rFonts w:asciiTheme="minorHAnsi" w:eastAsia="Calibri" w:hAnsiTheme="minorHAnsi" w:cstheme="minorHAnsi"/>
          <w:sz w:val="22"/>
          <w:szCs w:val="22"/>
        </w:rPr>
        <w:t>2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A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4064B9">
        <w:rPr>
          <w:rFonts w:asciiTheme="minorHAnsi" w:eastAsia="Calibri" w:hAnsiTheme="minorHAnsi" w:cstheme="minorHAnsi"/>
          <w:sz w:val="22"/>
          <w:szCs w:val="22"/>
        </w:rPr>
        <w:t>GUI,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4064B9">
        <w:rPr>
          <w:rFonts w:asciiTheme="minorHAnsi" w:eastAsia="Calibri" w:hAnsiTheme="minorHAnsi" w:cstheme="minorHAnsi"/>
          <w:sz w:val="22"/>
          <w:szCs w:val="22"/>
        </w:rPr>
        <w:t>x,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Q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.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ET</w:t>
      </w:r>
    </w:p>
    <w:p w14:paraId="26D65764" w14:textId="77777777" w:rsidR="00230D58" w:rsidRPr="004064B9" w:rsidRDefault="00230D58" w:rsidP="004064B9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7E37119" w14:textId="77777777" w:rsidR="00230D58" w:rsidRPr="004064B9" w:rsidRDefault="00D70EC6" w:rsidP="004064B9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X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3B76706C" w14:textId="77777777" w:rsidR="00230D58" w:rsidRPr="004064B9" w:rsidRDefault="00D70EC6" w:rsidP="004064B9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tem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th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ys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tem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le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ve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la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nd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io</w:t>
      </w:r>
    </w:p>
    <w:p w14:paraId="49C3BCBF" w14:textId="77777777" w:rsidR="00230D58" w:rsidRPr="004064B9" w:rsidRDefault="00D70EC6" w:rsidP="004064B9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tern (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z w:val="22"/>
          <w:szCs w:val="22"/>
        </w:rPr>
        <w:t>er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15</w:t>
      </w:r>
      <w:r w:rsidRPr="004064B9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752CB93C" w14:textId="77777777" w:rsidR="00230D58" w:rsidRPr="004064B9" w:rsidRDefault="00D70EC6" w:rsidP="004064B9">
      <w:pPr>
        <w:spacing w:before="4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064B9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Cr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at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ti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ali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r st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-l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4064B9">
        <w:rPr>
          <w:rFonts w:asciiTheme="minorHAnsi" w:eastAsia="Calibri" w:hAnsiTheme="minorHAnsi" w:cstheme="minorHAnsi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scri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z w:val="22"/>
          <w:szCs w:val="22"/>
        </w:rPr>
        <w:t>g 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z w:val="22"/>
          <w:szCs w:val="22"/>
        </w:rPr>
        <w:t>at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4FCB286F" w14:textId="77777777" w:rsidR="00230D58" w:rsidRPr="004064B9" w:rsidRDefault="00D70EC6" w:rsidP="004064B9">
      <w:pPr>
        <w:spacing w:before="4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064B9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4064B9">
        <w:rPr>
          <w:rFonts w:asciiTheme="minorHAnsi" w:eastAsia="Calibri" w:hAnsiTheme="minorHAnsi" w:cstheme="minorHAnsi"/>
          <w:sz w:val="22"/>
          <w:szCs w:val="22"/>
        </w:rPr>
        <w:t>ed w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z w:val="22"/>
          <w:szCs w:val="22"/>
        </w:rPr>
        <w:t>th 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rs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4064B9">
        <w:rPr>
          <w:rFonts w:asciiTheme="minorHAnsi" w:eastAsia="Calibri" w:hAnsiTheme="minorHAnsi" w:cstheme="minorHAnsi"/>
          <w:sz w:val="22"/>
          <w:szCs w:val="22"/>
        </w:rPr>
        <w:t>ete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z w:val="22"/>
          <w:szCs w:val="22"/>
        </w:rPr>
        <w:t>eir 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z w:val="22"/>
          <w:szCs w:val="22"/>
        </w:rPr>
        <w:t>ti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ee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FDB0B0F" w14:textId="77777777" w:rsidR="00230D58" w:rsidRPr="004064B9" w:rsidRDefault="00D70EC6" w:rsidP="004064B9">
      <w:pPr>
        <w:spacing w:before="4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064B9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Wr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4064B9">
        <w:rPr>
          <w:rFonts w:asciiTheme="minorHAnsi" w:eastAsia="Calibri" w:hAnsiTheme="minorHAnsi" w:cstheme="minorHAnsi"/>
          <w:sz w:val="22"/>
          <w:szCs w:val="22"/>
        </w:rPr>
        <w:t>licat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cr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1440508" w14:textId="77777777" w:rsidR="00230D58" w:rsidRPr="004064B9" w:rsidRDefault="00D70EC6" w:rsidP="004064B9">
      <w:pPr>
        <w:spacing w:before="4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064B9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z w:val="22"/>
          <w:szCs w:val="22"/>
        </w:rPr>
        <w:t>ra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4064B9">
        <w:rPr>
          <w:rFonts w:asciiTheme="minorHAnsi" w:eastAsia="Calibri" w:hAnsiTheme="minorHAnsi" w:cstheme="minorHAnsi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xisti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sz w:val="22"/>
          <w:szCs w:val="22"/>
        </w:rPr>
        <w:t>si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4064B9">
        <w:rPr>
          <w:rFonts w:asciiTheme="minorHAnsi" w:eastAsia="Calibri" w:hAnsiTheme="minorHAnsi" w:cstheme="minorHAnsi"/>
          <w:sz w:val="22"/>
          <w:szCs w:val="22"/>
        </w:rPr>
        <w:t>QL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rs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ip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AS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.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ET</w:t>
      </w:r>
    </w:p>
    <w:p w14:paraId="3981E1CB" w14:textId="77777777" w:rsidR="00230D58" w:rsidRPr="004064B9" w:rsidRDefault="00230D58" w:rsidP="004064B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6BFF313" w14:textId="77777777" w:rsidR="00230D58" w:rsidRPr="004064B9" w:rsidRDefault="00D70EC6" w:rsidP="004064B9">
      <w:pPr>
        <w:ind w:left="840" w:right="3162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Ca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 xml:space="preserve">e 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ni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ve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rsi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 xml:space="preserve">y 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Se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v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ces H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te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 xml:space="preserve">, 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48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it</w:t>
      </w:r>
      <w:r w:rsidRPr="004064B9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bu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gh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P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 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ud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(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er</w:t>
      </w:r>
      <w:r w:rsidRPr="004064B9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2</w:t>
      </w:r>
      <w:r w:rsidRPr="004064B9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0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1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3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–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se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t)</w:t>
      </w:r>
    </w:p>
    <w:p w14:paraId="4CDD00EF" w14:textId="77777777" w:rsidR="00230D58" w:rsidRPr="004064B9" w:rsidRDefault="00D70EC6" w:rsidP="004064B9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064B9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z w:val="22"/>
          <w:szCs w:val="22"/>
        </w:rPr>
        <w:t>ss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z w:val="22"/>
          <w:szCs w:val="22"/>
        </w:rPr>
        <w:t>ar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sz w:val="22"/>
          <w:szCs w:val="22"/>
        </w:rPr>
        <w:t>ir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sz w:val="22"/>
          <w:szCs w:val="22"/>
        </w:rPr>
        <w:t>ir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es</w:t>
      </w:r>
      <w:r w:rsidRPr="004064B9">
        <w:rPr>
          <w:rFonts w:asciiTheme="minorHAnsi" w:eastAsia="Calibri" w:hAnsiTheme="minorHAnsi" w:cstheme="minorHAnsi"/>
          <w:sz w:val="22"/>
          <w:szCs w:val="22"/>
        </w:rPr>
        <w:t>s,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z w:val="22"/>
          <w:szCs w:val="22"/>
        </w:rPr>
        <w:t>ial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4064B9">
        <w:rPr>
          <w:rFonts w:asciiTheme="minorHAnsi" w:eastAsia="Calibri" w:hAnsiTheme="minorHAnsi" w:cstheme="minorHAnsi"/>
          <w:sz w:val="22"/>
          <w:szCs w:val="22"/>
        </w:rPr>
        <w:t>),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ail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r Car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579B347" w14:textId="77777777" w:rsidR="00230D58" w:rsidRPr="004064B9" w:rsidRDefault="00D70EC6" w:rsidP="004064B9">
      <w:pPr>
        <w:ind w:left="1523" w:right="723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4064B9">
        <w:rPr>
          <w:rFonts w:asciiTheme="minorHAnsi" w:eastAsia="Calibri" w:hAnsiTheme="minorHAnsi" w:cstheme="minorHAnsi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n U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rsi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38DF9E8F" w14:textId="77777777" w:rsidR="00230D58" w:rsidRPr="004064B9" w:rsidRDefault="00D70EC6" w:rsidP="004064B9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064B9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sti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sz w:val="22"/>
          <w:szCs w:val="22"/>
        </w:rPr>
        <w:t>are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upp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rt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un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4064B9">
        <w:rPr>
          <w:rFonts w:asciiTheme="minorHAnsi" w:eastAsia="Calibri" w:hAnsiTheme="minorHAnsi" w:cstheme="minorHAnsi"/>
          <w:sz w:val="22"/>
          <w:szCs w:val="22"/>
        </w:rPr>
        <w:t>rsi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Offi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5D29FC6" w14:textId="77777777" w:rsidR="00230D58" w:rsidRPr="004064B9" w:rsidRDefault="00D70EC6" w:rsidP="004064B9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064B9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4064B9">
        <w:rPr>
          <w:rFonts w:asciiTheme="minorHAnsi" w:eastAsia="Calibri" w:hAnsiTheme="minorHAnsi" w:cstheme="minorHAnsi"/>
          <w:sz w:val="22"/>
          <w:szCs w:val="22"/>
        </w:rPr>
        <w:t>ic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with c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z w:val="22"/>
          <w:szCs w:val="22"/>
        </w:rPr>
        <w:t>ers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4064B9">
        <w:rPr>
          <w:rFonts w:asciiTheme="minorHAnsi" w:eastAsia="Calibri" w:hAnsiTheme="minorHAnsi" w:cstheme="minorHAnsi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z w:val="22"/>
          <w:szCs w:val="22"/>
        </w:rPr>
        <w:t>ai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z w:val="22"/>
          <w:szCs w:val="22"/>
        </w:rPr>
        <w:t>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te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e,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d f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z w:val="22"/>
          <w:szCs w:val="22"/>
        </w:rPr>
        <w:t>ce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to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face</w:t>
      </w:r>
    </w:p>
    <w:p w14:paraId="2C48683D" w14:textId="77777777" w:rsidR="00230D58" w:rsidRPr="004064B9" w:rsidRDefault="00230D58" w:rsidP="004064B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0D3C8FE" w14:textId="77777777" w:rsidR="00230D58" w:rsidRPr="004064B9" w:rsidRDefault="00D70EC6" w:rsidP="004064B9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4064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OJ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7D2BA81" w14:textId="77777777" w:rsidR="00230D58" w:rsidRPr="004064B9" w:rsidRDefault="00D70EC6" w:rsidP="004064B9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V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in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ag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Fou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io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(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all</w:t>
      </w:r>
      <w:r w:rsidRPr="004064B9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2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0</w:t>
      </w:r>
      <w:r w:rsidRPr="004064B9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1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4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)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–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 </w:t>
      </w:r>
      <w:r w:rsidRPr="004064B9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lti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g 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j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ct</w:t>
      </w:r>
      <w:r w:rsidRPr="004064B9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in a 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np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z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ati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</w:p>
    <w:p w14:paraId="3A498EA7" w14:textId="77777777" w:rsidR="00230D58" w:rsidRPr="004064B9" w:rsidRDefault="00D70EC6" w:rsidP="004064B9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064B9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064B9">
        <w:rPr>
          <w:rFonts w:asciiTheme="minorHAnsi" w:eastAsia="Calibri" w:hAnsiTheme="minorHAnsi" w:cstheme="minorHAnsi"/>
          <w:sz w:val="22"/>
          <w:szCs w:val="22"/>
        </w:rPr>
        <w:t>is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lp f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r t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064B9">
        <w:rPr>
          <w:rFonts w:asciiTheme="minorHAnsi" w:eastAsia="Calibri" w:hAnsiTheme="minorHAnsi" w:cstheme="minorHAnsi"/>
          <w:sz w:val="22"/>
          <w:szCs w:val="22"/>
        </w:rPr>
        <w:t>ati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al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z w:val="22"/>
          <w:szCs w:val="22"/>
        </w:rPr>
        <w:t>issi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32F26174" w14:textId="77777777" w:rsidR="00230D58" w:rsidRPr="004064B9" w:rsidRDefault="00D70EC6" w:rsidP="004064B9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064B9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str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z w:val="22"/>
          <w:szCs w:val="22"/>
        </w:rPr>
        <w:t>ct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z w:val="22"/>
          <w:szCs w:val="22"/>
        </w:rPr>
        <w:t>ram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4064B9">
        <w:rPr>
          <w:rFonts w:asciiTheme="minorHAnsi" w:eastAsia="Calibri" w:hAnsiTheme="minorHAnsi" w:cstheme="minorHAnsi"/>
          <w:sz w:val="22"/>
          <w:szCs w:val="22"/>
        </w:rPr>
        <w:t>ir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4064B9">
        <w:rPr>
          <w:rFonts w:asciiTheme="minorHAnsi" w:eastAsia="Calibri" w:hAnsiTheme="minorHAnsi" w:cstheme="minorHAnsi"/>
          <w:sz w:val="22"/>
          <w:szCs w:val="22"/>
        </w:rPr>
        <w:t>il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g a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r-fr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064B9">
        <w:rPr>
          <w:rFonts w:asciiTheme="minorHAnsi" w:eastAsia="Calibri" w:hAnsiTheme="minorHAnsi" w:cstheme="minorHAnsi"/>
          <w:sz w:val="22"/>
          <w:szCs w:val="22"/>
        </w:rPr>
        <w:t>ly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sz w:val="22"/>
          <w:szCs w:val="22"/>
        </w:rPr>
        <w:t>site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d 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lat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z w:val="22"/>
          <w:szCs w:val="22"/>
        </w:rPr>
        <w:t>ta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sz w:val="22"/>
          <w:szCs w:val="22"/>
        </w:rPr>
        <w:t>ase</w:t>
      </w:r>
    </w:p>
    <w:p w14:paraId="17916F3E" w14:textId="77777777" w:rsidR="00230D58" w:rsidRPr="004064B9" w:rsidRDefault="00D70EC6" w:rsidP="004064B9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064B9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z w:val="22"/>
          <w:szCs w:val="22"/>
        </w:rPr>
        <w:t>ss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ss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z w:val="22"/>
          <w:szCs w:val="22"/>
        </w:rPr>
        <w:t>ic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d s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ugg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st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ssi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sz w:val="22"/>
          <w:szCs w:val="22"/>
        </w:rPr>
        <w:t>le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z w:val="22"/>
          <w:szCs w:val="22"/>
        </w:rPr>
        <w:t>ti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16557AB" w14:textId="77777777" w:rsidR="00230D58" w:rsidRPr="004064B9" w:rsidRDefault="00230D58" w:rsidP="004064B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7E11329" w14:textId="77777777" w:rsidR="00230D58" w:rsidRPr="004064B9" w:rsidRDefault="00D70EC6" w:rsidP="004064B9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s De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ve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y S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ys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tem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(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Sp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ri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g 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2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0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14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)</w:t>
      </w:r>
      <w:r w:rsidRPr="004064B9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- 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li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at</w:t>
      </w:r>
      <w:r w:rsidRPr="004064B9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n 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at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ri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ng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/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ati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color w:val="000000"/>
          <w:spacing w:val="-5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st</w:t>
      </w:r>
      <w:r w:rsidRPr="004064B9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m</w:t>
      </w:r>
    </w:p>
    <w:p w14:paraId="40A8F625" w14:textId="77777777" w:rsidR="00230D58" w:rsidRPr="004064B9" w:rsidRDefault="00D70EC6" w:rsidP="004064B9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064B9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z w:val="22"/>
          <w:szCs w:val="22"/>
        </w:rPr>
        <w:t>rat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ld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4064B9">
        <w:rPr>
          <w:rFonts w:asciiTheme="minorHAnsi" w:eastAsia="Calibri" w:hAnsiTheme="minorHAnsi" w:cstheme="minorHAnsi"/>
          <w:sz w:val="22"/>
          <w:szCs w:val="22"/>
        </w:rPr>
        <w:t>b a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4064B9">
        <w:rPr>
          <w:rFonts w:asciiTheme="minorHAnsi" w:eastAsia="Calibri" w:hAnsiTheme="minorHAnsi" w:cstheme="minorHAnsi"/>
          <w:sz w:val="22"/>
          <w:szCs w:val="22"/>
        </w:rPr>
        <w:t>licat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4064B9">
        <w:rPr>
          <w:rFonts w:asciiTheme="minorHAnsi" w:eastAsia="Calibri" w:hAnsiTheme="minorHAnsi" w:cstheme="minorHAnsi"/>
          <w:sz w:val="22"/>
          <w:szCs w:val="22"/>
        </w:rPr>
        <w:t>ri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g c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z w:val="22"/>
          <w:szCs w:val="22"/>
        </w:rPr>
        <w:t>ail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b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ew</w:t>
      </w:r>
      <w:r w:rsidRPr="004064B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CF7B2A6" w14:textId="77777777" w:rsidR="00230D58" w:rsidRPr="004064B9" w:rsidRDefault="00D70EC6" w:rsidP="004064B9">
      <w:pPr>
        <w:spacing w:before="4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064B9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d in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z w:val="22"/>
          <w:szCs w:val="22"/>
        </w:rPr>
        <w:t>si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4064B9">
        <w:rPr>
          <w:rFonts w:asciiTheme="minorHAnsi" w:eastAsia="Calibri" w:hAnsiTheme="minorHAnsi" w:cstheme="minorHAnsi"/>
          <w:sz w:val="22"/>
          <w:szCs w:val="22"/>
        </w:rPr>
        <w:t>Vi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ew</w:t>
      </w:r>
      <w:r w:rsidRPr="004064B9">
        <w:rPr>
          <w:rFonts w:asciiTheme="minorHAnsi" w:eastAsia="Calibri" w:hAnsiTheme="minorHAnsi" w:cstheme="minorHAnsi"/>
          <w:sz w:val="22"/>
          <w:szCs w:val="22"/>
        </w:rPr>
        <w:t>-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tr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r arc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ct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58D4F8A" w14:textId="77777777" w:rsidR="00230D58" w:rsidRPr="004064B9" w:rsidRDefault="00230D58" w:rsidP="004064B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93134AE" w14:textId="77777777" w:rsidR="00230D58" w:rsidRPr="004064B9" w:rsidRDefault="00D70EC6" w:rsidP="004064B9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a</w:t>
      </w:r>
      <w:r w:rsidRPr="004064B9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 xml:space="preserve">ter 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(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all </w:t>
      </w:r>
      <w:r w:rsidRPr="004064B9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2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0</w:t>
      </w:r>
      <w:r w:rsidRPr="004064B9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1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3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)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-</w:t>
      </w:r>
      <w:r w:rsidRPr="004064B9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an 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art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ri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g </w:t>
      </w:r>
      <w:r w:rsidRPr="004064B9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y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unn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g 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n 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Ap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ac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h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m</w:t>
      </w:r>
      <w:r w:rsidRPr="004064B9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color w:val="000000"/>
          <w:sz w:val="22"/>
          <w:szCs w:val="22"/>
        </w:rPr>
        <w:t>at</w:t>
      </w:r>
    </w:p>
    <w:p w14:paraId="3FBEBEFE" w14:textId="77777777" w:rsidR="00230D58" w:rsidRPr="004064B9" w:rsidRDefault="00D70EC6" w:rsidP="004064B9">
      <w:pPr>
        <w:spacing w:before="4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4064B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064B9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App</w:t>
      </w:r>
      <w:r w:rsidRPr="004064B9">
        <w:rPr>
          <w:rFonts w:asciiTheme="minorHAnsi" w:eastAsia="Calibri" w:hAnsiTheme="minorHAnsi" w:cstheme="minorHAnsi"/>
          <w:sz w:val="22"/>
          <w:szCs w:val="22"/>
        </w:rPr>
        <w:t>lied 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z w:val="22"/>
          <w:szCs w:val="22"/>
        </w:rPr>
        <w:t>f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sz w:val="22"/>
          <w:szCs w:val="22"/>
        </w:rPr>
        <w:t>are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4064B9">
        <w:rPr>
          <w:rFonts w:asciiTheme="minorHAnsi" w:eastAsia="Calibri" w:hAnsiTheme="minorHAnsi" w:cstheme="minorHAnsi"/>
          <w:sz w:val="22"/>
          <w:szCs w:val="22"/>
        </w:rPr>
        <w:t>r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ri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ci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z w:val="22"/>
          <w:szCs w:val="22"/>
        </w:rPr>
        <w:t>les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al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g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064B9">
        <w:rPr>
          <w:rFonts w:asciiTheme="minorHAnsi" w:eastAsia="Calibri" w:hAnsiTheme="minorHAnsi" w:cstheme="minorHAnsi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>W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b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4064B9">
        <w:rPr>
          <w:rFonts w:asciiTheme="minorHAnsi" w:eastAsia="Calibri" w:hAnsiTheme="minorHAnsi" w:cstheme="minorHAnsi"/>
          <w:sz w:val="22"/>
          <w:szCs w:val="22"/>
        </w:rPr>
        <w:t>it</w:t>
      </w:r>
    </w:p>
    <w:p w14:paraId="13B1F091" w14:textId="77777777" w:rsidR="00230D58" w:rsidRPr="004064B9" w:rsidRDefault="00D70EC6" w:rsidP="004064B9">
      <w:pPr>
        <w:spacing w:before="2"/>
        <w:ind w:left="1200"/>
        <w:rPr>
          <w:rFonts w:asciiTheme="minorHAnsi" w:eastAsia="Calibri" w:hAnsiTheme="minorHAnsi" w:cstheme="minorHAnsi"/>
          <w:sz w:val="22"/>
          <w:szCs w:val="22"/>
        </w:rPr>
        <w:sectPr w:rsidR="00230D58" w:rsidRPr="004064B9">
          <w:type w:val="continuous"/>
          <w:pgSz w:w="12240" w:h="15840"/>
          <w:pgMar w:top="740" w:right="700" w:bottom="280" w:left="600" w:header="720" w:footer="720" w:gutter="0"/>
          <w:cols w:space="720"/>
        </w:sectPr>
      </w:pPr>
      <w:r w:rsidRPr="004064B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064B9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Le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am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4064B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z w:val="22"/>
          <w:szCs w:val="22"/>
        </w:rPr>
        <w:t>i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4064B9">
        <w:rPr>
          <w:rFonts w:asciiTheme="minorHAnsi" w:eastAsia="Calibri" w:hAnsiTheme="minorHAnsi" w:cstheme="minorHAnsi"/>
          <w:sz w:val="22"/>
          <w:szCs w:val="22"/>
        </w:rPr>
        <w:t>ase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4064B9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Calibri" w:hAnsiTheme="minorHAnsi" w:cstheme="minorHAnsi"/>
          <w:sz w:val="22"/>
          <w:szCs w:val="22"/>
        </w:rPr>
        <w:t>l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064B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064B9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4064B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C66996F" w14:textId="77777777" w:rsidR="00230D58" w:rsidRPr="004064B9" w:rsidRDefault="00D70EC6" w:rsidP="004064B9">
      <w:pPr>
        <w:spacing w:before="42"/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4064B9">
        <w:rPr>
          <w:rFonts w:asciiTheme="minorHAnsi" w:eastAsia="Arial" w:hAnsiTheme="minorHAnsi" w:cstheme="minorHAnsi"/>
          <w:b/>
          <w:spacing w:val="1"/>
          <w:sz w:val="22"/>
          <w:szCs w:val="22"/>
        </w:rPr>
        <w:lastRenderedPageBreak/>
        <w:t>U</w:t>
      </w:r>
      <w:r w:rsidRPr="004064B9">
        <w:rPr>
          <w:rFonts w:asciiTheme="minorHAnsi" w:eastAsia="Arial" w:hAnsiTheme="minorHAnsi" w:cstheme="minorHAnsi"/>
          <w:b/>
          <w:spacing w:val="-1"/>
          <w:sz w:val="22"/>
          <w:szCs w:val="22"/>
        </w:rPr>
        <w:t>.</w:t>
      </w:r>
      <w:r w:rsidRPr="004064B9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4064B9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4064B9">
        <w:rPr>
          <w:rFonts w:asciiTheme="minorHAnsi" w:eastAsia="Arial" w:hAnsiTheme="minorHAnsi" w:cstheme="minorHAnsi"/>
          <w:b/>
          <w:spacing w:val="-1"/>
          <w:sz w:val="22"/>
          <w:szCs w:val="22"/>
        </w:rPr>
        <w:t>(</w:t>
      </w:r>
      <w:r w:rsidRPr="004064B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4064B9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4064B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4064B9">
        <w:rPr>
          <w:rFonts w:asciiTheme="minorHAnsi" w:eastAsia="Arial" w:hAnsiTheme="minorHAnsi" w:cstheme="minorHAnsi"/>
          <w:b/>
          <w:sz w:val="22"/>
          <w:szCs w:val="22"/>
        </w:rPr>
        <w:t>)</w:t>
      </w:r>
      <w:r w:rsidRPr="004064B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064B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4064B9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4064B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4064B9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7718F7FC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13EE7563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3E1A0DBD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088DDD09" w14:textId="77777777" w:rsidR="00230D58" w:rsidRPr="004064B9" w:rsidRDefault="00230D58" w:rsidP="004064B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5655FC9" w14:textId="77777777" w:rsidR="00230D58" w:rsidRPr="004064B9" w:rsidRDefault="00D70EC6" w:rsidP="004064B9">
      <w:pPr>
        <w:ind w:left="147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spacing w:val="-2"/>
          <w:sz w:val="22"/>
          <w:szCs w:val="22"/>
        </w:rPr>
        <w:t>W</w:t>
      </w:r>
      <w:r w:rsidRPr="004064B9">
        <w:rPr>
          <w:rFonts w:asciiTheme="minorHAnsi" w:eastAsia="Tahoma" w:hAnsiTheme="minorHAnsi" w:cstheme="minorHAnsi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z w:val="22"/>
          <w:szCs w:val="22"/>
        </w:rPr>
        <w:t>k</w:t>
      </w:r>
      <w:r w:rsidRPr="004064B9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-2"/>
          <w:sz w:val="22"/>
          <w:szCs w:val="22"/>
        </w:rPr>
        <w:t>x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spacing w:val="-2"/>
          <w:sz w:val="22"/>
          <w:szCs w:val="22"/>
        </w:rPr>
        <w:t>er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z w:val="22"/>
          <w:szCs w:val="22"/>
        </w:rPr>
        <w:t>e</w:t>
      </w:r>
    </w:p>
    <w:p w14:paraId="5D1880BA" w14:textId="77777777" w:rsidR="00230D58" w:rsidRPr="004064B9" w:rsidRDefault="00230D58" w:rsidP="004064B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00F5031" w14:textId="77777777" w:rsidR="00230D58" w:rsidRPr="004064B9" w:rsidRDefault="00D70EC6" w:rsidP="004064B9">
      <w:pPr>
        <w:ind w:left="147" w:right="79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b/>
          <w:spacing w:val="4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b/>
          <w:spacing w:val="5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b/>
          <w:spacing w:val="3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b/>
          <w:spacing w:val="2"/>
          <w:sz w:val="22"/>
          <w:szCs w:val="22"/>
        </w:rPr>
        <w:t>Ca</w:t>
      </w:r>
      <w:r w:rsidRPr="004064B9">
        <w:rPr>
          <w:rFonts w:asciiTheme="minorHAnsi" w:eastAsia="Tahoma" w:hAnsiTheme="minorHAnsi" w:cstheme="minorHAnsi"/>
          <w:b/>
          <w:spacing w:val="3"/>
          <w:sz w:val="22"/>
          <w:szCs w:val="22"/>
        </w:rPr>
        <w:t>ps</w:t>
      </w:r>
      <w:r w:rsidRPr="004064B9">
        <w:rPr>
          <w:rFonts w:asciiTheme="minorHAnsi" w:eastAsia="Tahoma" w:hAnsiTheme="minorHAnsi" w:cstheme="minorHAnsi"/>
          <w:b/>
          <w:spacing w:val="2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b/>
          <w:spacing w:val="3"/>
          <w:sz w:val="22"/>
          <w:szCs w:val="22"/>
        </w:rPr>
        <w:t>on</w:t>
      </w:r>
      <w:r w:rsidRPr="004064B9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b/>
          <w:spacing w:val="4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b/>
          <w:spacing w:val="1"/>
          <w:sz w:val="22"/>
          <w:szCs w:val="22"/>
        </w:rPr>
        <w:t>w</w:t>
      </w:r>
      <w:r w:rsidRPr="004064B9">
        <w:rPr>
          <w:rFonts w:asciiTheme="minorHAnsi" w:eastAsia="Tahoma" w:hAnsiTheme="minorHAnsi" w:cstheme="minorHAnsi"/>
          <w:b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b/>
          <w:spacing w:val="2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b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b/>
          <w:spacing w:val="3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b/>
          <w:spacing w:val="5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b/>
          <w:spacing w:val="3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b/>
          <w:spacing w:val="6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--De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48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z w:val="22"/>
          <w:szCs w:val="22"/>
        </w:rPr>
        <w:t>,</w:t>
      </w:r>
      <w:r w:rsidRPr="004064B9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 xml:space="preserve">–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01</w:t>
      </w:r>
      <w:r w:rsidRPr="004064B9">
        <w:rPr>
          <w:rFonts w:asciiTheme="minorHAnsi" w:eastAsia="Tahoma" w:hAnsiTheme="minorHAnsi" w:cstheme="minorHAnsi"/>
          <w:sz w:val="22"/>
          <w:szCs w:val="22"/>
        </w:rPr>
        <w:t>4</w:t>
      </w:r>
      <w:r w:rsidRPr="004064B9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bo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ra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ea</w:t>
      </w:r>
      <w:r w:rsidRPr="004064B9">
        <w:rPr>
          <w:rFonts w:asciiTheme="minorHAnsi" w:eastAsia="Tahoma" w:hAnsiTheme="minorHAnsi" w:cstheme="minorHAnsi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ma</w:t>
      </w:r>
      <w:r w:rsidRPr="004064B9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 xml:space="preserve">rs 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fo</w:t>
      </w:r>
      <w:r w:rsidRPr="004064B9">
        <w:rPr>
          <w:rFonts w:asciiTheme="minorHAnsi" w:eastAsia="Tahoma" w:hAnsiTheme="minorHAnsi" w:cstheme="minorHAnsi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AS</w:t>
      </w:r>
      <w:r w:rsidRPr="004064B9">
        <w:rPr>
          <w:rFonts w:asciiTheme="minorHAnsi" w:eastAsia="Tahoma" w:hAnsiTheme="minorHAnsi" w:cstheme="minorHAnsi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neer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an</w:t>
      </w:r>
      <w:r w:rsidRPr="004064B9">
        <w:rPr>
          <w:rFonts w:asciiTheme="minorHAnsi" w:eastAsia="Tahoma" w:hAnsiTheme="minorHAnsi" w:cstheme="minorHAnsi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 xml:space="preserve">e </w:t>
      </w:r>
      <w:r w:rsidRPr="004064B9">
        <w:rPr>
          <w:rFonts w:asciiTheme="minorHAnsi" w:eastAsia="Tahoma" w:hAnsiTheme="minorHAnsi" w:cstheme="minorHAnsi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rn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io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z w:val="22"/>
          <w:szCs w:val="22"/>
        </w:rPr>
        <w:t>,</w:t>
      </w:r>
      <w:r w:rsidRPr="004064B9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ne</w:t>
      </w:r>
      <w:r w:rsidRPr="004064B9">
        <w:rPr>
          <w:rFonts w:asciiTheme="minorHAnsi" w:eastAsia="Tahoma" w:hAnsiTheme="minorHAnsi" w:cstheme="minorHAnsi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op</w:t>
      </w:r>
      <w:r w:rsidRPr="004064B9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 xml:space="preserve">d </w:t>
      </w:r>
      <w:r w:rsidRPr="004064B9">
        <w:rPr>
          <w:rFonts w:asciiTheme="minorHAnsi" w:eastAsia="Tahoma" w:hAnsiTheme="minorHAnsi" w:cstheme="minorHAnsi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an</w:t>
      </w:r>
      <w:r w:rsidRPr="004064B9">
        <w:rPr>
          <w:rFonts w:asciiTheme="minorHAnsi" w:eastAsia="Tahoma" w:hAnsiTheme="minorHAnsi" w:cstheme="minorHAnsi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ra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y</w:t>
      </w:r>
      <w:r w:rsidRPr="004064B9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em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>.</w:t>
      </w:r>
    </w:p>
    <w:p w14:paraId="36841B81" w14:textId="77777777" w:rsidR="00230D58" w:rsidRPr="004064B9" w:rsidRDefault="00230D58" w:rsidP="004064B9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51FE415" w14:textId="77777777" w:rsidR="00230D58" w:rsidRPr="004064B9" w:rsidRDefault="00D70EC6" w:rsidP="004064B9">
      <w:pPr>
        <w:ind w:left="147" w:right="39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b/>
          <w:spacing w:val="2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b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b/>
          <w:spacing w:val="2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b/>
          <w:spacing w:val="3"/>
          <w:sz w:val="22"/>
          <w:szCs w:val="22"/>
        </w:rPr>
        <w:t>ch</w:t>
      </w:r>
      <w:r w:rsidRPr="004064B9">
        <w:rPr>
          <w:rFonts w:asciiTheme="minorHAnsi" w:eastAsia="Tahoma" w:hAnsiTheme="minorHAnsi" w:cstheme="minorHAnsi"/>
          <w:b/>
          <w:spacing w:val="6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b/>
          <w:spacing w:val="3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b/>
          <w:spacing w:val="3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b/>
          <w:spacing w:val="3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b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b/>
          <w:spacing w:val="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b/>
          <w:spacing w:val="3"/>
          <w:sz w:val="22"/>
          <w:szCs w:val="22"/>
        </w:rPr>
        <w:t>Des</w:t>
      </w:r>
      <w:r w:rsidRPr="004064B9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b/>
          <w:spacing w:val="3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b/>
          <w:spacing w:val="6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--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Tea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5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7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z w:val="22"/>
          <w:szCs w:val="22"/>
        </w:rPr>
        <w:t>,</w:t>
      </w:r>
      <w:r w:rsidRPr="004064B9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 xml:space="preserve">–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De</w:t>
      </w:r>
      <w:r w:rsidRPr="004064B9">
        <w:rPr>
          <w:rFonts w:asciiTheme="minorHAnsi" w:eastAsia="Tahoma" w:hAnsiTheme="minorHAnsi" w:cstheme="minorHAnsi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4064B9">
        <w:rPr>
          <w:rFonts w:asciiTheme="minorHAnsi" w:eastAsia="Tahoma" w:hAnsiTheme="minorHAnsi" w:cstheme="minorHAnsi"/>
          <w:sz w:val="22"/>
          <w:szCs w:val="22"/>
        </w:rPr>
        <w:t>3</w:t>
      </w:r>
      <w:r w:rsidRPr="004064B9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tw</w:t>
      </w:r>
      <w:r w:rsidRPr="004064B9">
        <w:rPr>
          <w:rFonts w:asciiTheme="minorHAnsi" w:eastAsia="Tahoma" w:hAnsiTheme="minorHAnsi" w:cstheme="minorHAnsi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of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sso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ea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4</w:t>
      </w:r>
      <w:r w:rsidRPr="004064B9">
        <w:rPr>
          <w:rFonts w:asciiTheme="minorHAnsi" w:eastAsia="Tahoma" w:hAnsiTheme="minorHAnsi" w:cstheme="minorHAnsi"/>
          <w:sz w:val="22"/>
          <w:szCs w:val="22"/>
        </w:rPr>
        <w:t>1</w:t>
      </w:r>
      <w:r w:rsidRPr="004064B9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 xml:space="preserve">-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y</w:t>
      </w:r>
      <w:r w:rsidRPr="004064B9">
        <w:rPr>
          <w:rFonts w:asciiTheme="minorHAnsi" w:eastAsia="Tahoma" w:hAnsiTheme="minorHAnsi" w:cstheme="minorHAnsi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en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 xml:space="preserve">.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z w:val="22"/>
          <w:szCs w:val="22"/>
        </w:rPr>
        <w:t>s,</w:t>
      </w:r>
      <w:r w:rsidRPr="004064B9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ere</w:t>
      </w:r>
      <w:r w:rsidRPr="004064B9">
        <w:rPr>
          <w:rFonts w:asciiTheme="minorHAnsi" w:eastAsia="Tahoma" w:hAnsiTheme="minorHAnsi" w:cstheme="minorHAnsi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q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ue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z w:val="22"/>
          <w:szCs w:val="22"/>
        </w:rPr>
        <w:t>s,</w:t>
      </w:r>
      <w:r w:rsidRPr="004064B9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-2"/>
          <w:w w:val="102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-3"/>
          <w:w w:val="102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 xml:space="preserve">ed 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th</w:t>
      </w:r>
      <w:r w:rsidRPr="004064B9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-3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la</w:t>
      </w:r>
      <w:r w:rsidRPr="004064B9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z w:val="22"/>
          <w:szCs w:val="22"/>
        </w:rPr>
        <w:t>s,</w:t>
      </w:r>
      <w:r w:rsidRPr="004064B9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z w:val="22"/>
          <w:szCs w:val="22"/>
        </w:rPr>
        <w:t>ped</w:t>
      </w:r>
      <w:r w:rsidRPr="004064B9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38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w</w:t>
      </w:r>
      <w:r w:rsidRPr="004064B9">
        <w:rPr>
          <w:rFonts w:asciiTheme="minorHAnsi" w:eastAsia="Tahoma" w:hAnsiTheme="minorHAnsi" w:cstheme="minorHAnsi"/>
          <w:spacing w:val="-3"/>
          <w:w w:val="10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pacing w:val="-2"/>
          <w:w w:val="102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k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>.</w:t>
      </w:r>
    </w:p>
    <w:p w14:paraId="337DA04B" w14:textId="77777777" w:rsidR="00230D58" w:rsidRPr="004064B9" w:rsidRDefault="00230D58" w:rsidP="004064B9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57B2C98" w14:textId="77777777" w:rsidR="00230D58" w:rsidRPr="004064B9" w:rsidRDefault="00D70EC6" w:rsidP="004064B9">
      <w:pPr>
        <w:ind w:left="147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b/>
          <w:spacing w:val="6"/>
          <w:sz w:val="22"/>
          <w:szCs w:val="22"/>
        </w:rPr>
        <w:t>Ap</w:t>
      </w:r>
      <w:r w:rsidRPr="004064B9">
        <w:rPr>
          <w:rFonts w:asciiTheme="minorHAnsi" w:eastAsia="Tahoma" w:hAnsiTheme="minorHAnsi" w:cstheme="minorHAnsi"/>
          <w:b/>
          <w:spacing w:val="5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b/>
          <w:spacing w:val="4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b/>
          <w:spacing w:val="6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b/>
          <w:spacing w:val="4"/>
          <w:sz w:val="22"/>
          <w:szCs w:val="22"/>
        </w:rPr>
        <w:t>--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fa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z w:val="22"/>
          <w:szCs w:val="22"/>
        </w:rPr>
        <w:t>,</w:t>
      </w:r>
      <w:r w:rsidRPr="004064B9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umm</w:t>
      </w:r>
      <w:r w:rsidRPr="004064B9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>r</w:t>
      </w:r>
    </w:p>
    <w:p w14:paraId="116AAAC6" w14:textId="77777777" w:rsidR="00230D58" w:rsidRPr="004064B9" w:rsidRDefault="00D70EC6" w:rsidP="004064B9">
      <w:pPr>
        <w:spacing w:before="49"/>
        <w:ind w:left="147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2013</w:t>
      </w:r>
    </w:p>
    <w:p w14:paraId="4426229B" w14:textId="77777777" w:rsidR="00230D58" w:rsidRPr="004064B9" w:rsidRDefault="00D70EC6" w:rsidP="004064B9">
      <w:pPr>
        <w:spacing w:before="51"/>
        <w:ind w:left="147" w:right="401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re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z w:val="22"/>
          <w:szCs w:val="22"/>
        </w:rPr>
        <w:t>b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era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z w:val="22"/>
          <w:szCs w:val="22"/>
        </w:rPr>
        <w:t>.</w:t>
      </w:r>
      <w:r w:rsidRPr="004064B9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De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ne</w:t>
      </w:r>
      <w:r w:rsidRPr="004064B9">
        <w:rPr>
          <w:rFonts w:asciiTheme="minorHAnsi" w:eastAsia="Tahoma" w:hAnsiTheme="minorHAnsi" w:cstheme="minorHAnsi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z w:val="22"/>
          <w:szCs w:val="22"/>
        </w:rPr>
        <w:t>er</w:t>
      </w:r>
      <w:r w:rsidRPr="004064B9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ows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 xml:space="preserve">.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k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ne</w:t>
      </w:r>
      <w:r w:rsidRPr="004064B9">
        <w:rPr>
          <w:rFonts w:asciiTheme="minorHAnsi" w:eastAsia="Tahoma" w:hAnsiTheme="minorHAnsi" w:cstheme="minorHAnsi"/>
          <w:sz w:val="22"/>
          <w:szCs w:val="22"/>
        </w:rPr>
        <w:t>w</w:t>
      </w:r>
      <w:r w:rsidRPr="004064B9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ea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ure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une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App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 xml:space="preserve">s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De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eam</w:t>
      </w:r>
      <w:r w:rsidRPr="004064B9">
        <w:rPr>
          <w:rFonts w:asciiTheme="minorHAnsi" w:eastAsia="Tahoma" w:hAnsiTheme="minorHAnsi" w:cstheme="minorHAnsi"/>
          <w:sz w:val="22"/>
          <w:szCs w:val="22"/>
        </w:rPr>
        <w:t>.</w:t>
      </w:r>
      <w:r w:rsidRPr="004064B9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ne</w:t>
      </w:r>
      <w:r w:rsidRPr="004064B9">
        <w:rPr>
          <w:rFonts w:asciiTheme="minorHAnsi" w:eastAsia="Tahoma" w:hAnsiTheme="minorHAnsi" w:cstheme="minorHAnsi"/>
          <w:sz w:val="22"/>
          <w:szCs w:val="22"/>
        </w:rPr>
        <w:t>w</w:t>
      </w:r>
      <w:r w:rsidRPr="004064B9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in</w:t>
      </w:r>
      <w:r w:rsidRPr="004064B9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er</w:t>
      </w:r>
      <w:r w:rsidRPr="004064B9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>.</w:t>
      </w:r>
    </w:p>
    <w:p w14:paraId="060A6263" w14:textId="77777777" w:rsidR="00230D58" w:rsidRPr="004064B9" w:rsidRDefault="00230D58" w:rsidP="004064B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76D2DC8" w14:textId="77777777" w:rsidR="00230D58" w:rsidRPr="004064B9" w:rsidRDefault="00D70EC6" w:rsidP="004064B9">
      <w:pPr>
        <w:ind w:left="147" w:right="-36" w:firstLine="1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b/>
          <w:spacing w:val="3"/>
          <w:sz w:val="22"/>
          <w:szCs w:val="22"/>
        </w:rPr>
        <w:t>en</w:t>
      </w:r>
      <w:r w:rsidRPr="004064B9">
        <w:rPr>
          <w:rFonts w:asciiTheme="minorHAnsi" w:eastAsia="Tahoma" w:hAnsiTheme="minorHAnsi" w:cstheme="minorHAnsi"/>
          <w:b/>
          <w:spacing w:val="6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b/>
          <w:spacing w:val="3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b/>
          <w:spacing w:val="4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b/>
          <w:spacing w:val="3"/>
          <w:sz w:val="22"/>
          <w:szCs w:val="22"/>
        </w:rPr>
        <w:t>Grou</w:t>
      </w:r>
      <w:r w:rsidRPr="004064B9">
        <w:rPr>
          <w:rFonts w:asciiTheme="minorHAnsi" w:eastAsia="Tahoma" w:hAnsiTheme="minorHAnsi" w:cstheme="minorHAnsi"/>
          <w:b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b/>
          <w:spacing w:val="3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b/>
          <w:spacing w:val="4"/>
          <w:sz w:val="22"/>
          <w:szCs w:val="22"/>
        </w:rPr>
        <w:t>(U</w:t>
      </w:r>
      <w:r w:rsidRPr="004064B9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b/>
          <w:spacing w:val="6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b/>
          <w:spacing w:val="4"/>
          <w:sz w:val="22"/>
          <w:szCs w:val="22"/>
        </w:rPr>
        <w:t>)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--De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n/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z w:val="22"/>
          <w:szCs w:val="22"/>
        </w:rPr>
        <w:t>,</w:t>
      </w:r>
      <w:r w:rsidRPr="004064B9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Jun</w:t>
      </w:r>
      <w:r w:rsidRPr="004064B9">
        <w:rPr>
          <w:rFonts w:asciiTheme="minorHAnsi" w:eastAsia="Tahoma" w:hAnsiTheme="minorHAnsi" w:cstheme="minorHAnsi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 xml:space="preserve">–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4064B9">
        <w:rPr>
          <w:rFonts w:asciiTheme="minorHAnsi" w:eastAsia="Tahoma" w:hAnsiTheme="minorHAnsi" w:cstheme="minorHAnsi"/>
          <w:sz w:val="22"/>
          <w:szCs w:val="22"/>
        </w:rPr>
        <w:t>2</w:t>
      </w:r>
      <w:r w:rsidRPr="004064B9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De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ne</w:t>
      </w:r>
      <w:r w:rsidRPr="004064B9">
        <w:rPr>
          <w:rFonts w:asciiTheme="minorHAnsi" w:eastAsia="Tahoma" w:hAnsiTheme="minorHAnsi" w:cstheme="minorHAnsi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-b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oo</w:t>
      </w:r>
      <w:r w:rsidRPr="004064B9">
        <w:rPr>
          <w:rFonts w:asciiTheme="minorHAnsi" w:eastAsia="Tahoma" w:hAnsiTheme="minorHAnsi" w:cstheme="minorHAnsi"/>
          <w:sz w:val="22"/>
          <w:szCs w:val="22"/>
        </w:rPr>
        <w:t>k</w:t>
      </w:r>
      <w:r w:rsidRPr="004064B9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er</w:t>
      </w:r>
      <w:r w:rsidRPr="004064B9">
        <w:rPr>
          <w:rFonts w:asciiTheme="minorHAnsi" w:eastAsia="Tahoma" w:hAnsiTheme="minorHAnsi" w:cstheme="minorHAnsi"/>
          <w:sz w:val="22"/>
          <w:szCs w:val="22"/>
        </w:rPr>
        <w:t>s.</w:t>
      </w:r>
      <w:r w:rsidRPr="004064B9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As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co</w:t>
      </w:r>
      <w:r w:rsidRPr="004064B9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 xml:space="preserve">r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ner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y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z w:val="22"/>
          <w:szCs w:val="22"/>
        </w:rPr>
        <w:t>-</w:t>
      </w:r>
      <w:r w:rsidRPr="004064B9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-2"/>
          <w:sz w:val="22"/>
          <w:szCs w:val="22"/>
        </w:rPr>
        <w:t>se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tt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in</w:t>
      </w:r>
      <w:r w:rsidRPr="004064B9">
        <w:rPr>
          <w:rFonts w:asciiTheme="minorHAnsi" w:eastAsia="Tahoma" w:hAnsiTheme="minorHAnsi" w:cstheme="minorHAnsi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boo</w:t>
      </w:r>
      <w:r w:rsidRPr="004064B9">
        <w:rPr>
          <w:rFonts w:asciiTheme="minorHAnsi" w:eastAsia="Tahoma" w:hAnsiTheme="minorHAnsi" w:cstheme="minorHAnsi"/>
          <w:sz w:val="22"/>
          <w:szCs w:val="22"/>
        </w:rPr>
        <w:t>k</w:t>
      </w:r>
      <w:r w:rsidRPr="004064B9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z w:val="22"/>
          <w:szCs w:val="22"/>
        </w:rPr>
        <w:t>j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-3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4064B9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z w:val="22"/>
          <w:szCs w:val="22"/>
        </w:rPr>
        <w:t>.</w:t>
      </w:r>
      <w:r w:rsidRPr="004064B9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 xml:space="preserve">sed </w:t>
      </w:r>
      <w:r w:rsidRPr="004064B9">
        <w:rPr>
          <w:rFonts w:asciiTheme="minorHAnsi" w:eastAsia="Tahoma" w:hAnsiTheme="minorHAnsi" w:cstheme="minorHAnsi"/>
          <w:spacing w:val="-3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ul</w:t>
      </w:r>
      <w:r w:rsidRPr="004064B9">
        <w:rPr>
          <w:rFonts w:asciiTheme="minorHAnsi" w:eastAsia="Tahoma" w:hAnsiTheme="minorHAnsi" w:cstheme="minorHAnsi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boo</w:t>
      </w:r>
      <w:r w:rsidRPr="004064B9">
        <w:rPr>
          <w:rFonts w:asciiTheme="minorHAnsi" w:eastAsia="Tahoma" w:hAnsiTheme="minorHAnsi" w:cstheme="minorHAnsi"/>
          <w:sz w:val="22"/>
          <w:szCs w:val="22"/>
        </w:rPr>
        <w:t>k</w:t>
      </w:r>
      <w:r w:rsidRPr="004064B9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cov</w:t>
      </w:r>
      <w:r w:rsidRPr="004064B9">
        <w:rPr>
          <w:rFonts w:asciiTheme="minorHAnsi" w:eastAsia="Tahoma" w:hAnsiTheme="minorHAnsi" w:cstheme="minorHAnsi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5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-3"/>
          <w:w w:val="102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-4"/>
          <w:w w:val="102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-2"/>
          <w:w w:val="102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-3"/>
          <w:w w:val="102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-3"/>
          <w:w w:val="10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pacing w:val="-2"/>
          <w:w w:val="102"/>
          <w:sz w:val="22"/>
          <w:szCs w:val="22"/>
        </w:rPr>
        <w:t>r.</w:t>
      </w:r>
    </w:p>
    <w:p w14:paraId="128225E1" w14:textId="77777777" w:rsidR="00230D58" w:rsidRPr="004064B9" w:rsidRDefault="00230D58" w:rsidP="004064B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5F3E283" w14:textId="77777777" w:rsidR="00230D58" w:rsidRPr="004064B9" w:rsidRDefault="00D70EC6" w:rsidP="004064B9">
      <w:pPr>
        <w:ind w:left="147"/>
        <w:rPr>
          <w:rFonts w:asciiTheme="minorHAnsi" w:eastAsia="Book Antiqua" w:hAnsiTheme="minorHAnsi" w:cstheme="minorHAnsi"/>
          <w:sz w:val="22"/>
          <w:szCs w:val="22"/>
        </w:rPr>
      </w:pPr>
      <w:r w:rsidRPr="004064B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Br</w:t>
      </w:r>
      <w:r w:rsidRPr="004064B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andin</w:t>
      </w:r>
      <w:r w:rsidRPr="004064B9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4064B9">
        <w:rPr>
          <w:rFonts w:asciiTheme="minorHAnsi" w:eastAsia="Book Antiqua" w:hAnsiTheme="minorHAnsi" w:cstheme="minorHAnsi"/>
          <w:b/>
          <w:spacing w:val="-9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Br</w:t>
      </w:r>
      <w:r w:rsidRPr="004064B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and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—</w:t>
      </w:r>
      <w:r w:rsidRPr="004064B9">
        <w:rPr>
          <w:rFonts w:asciiTheme="minorHAnsi" w:eastAsia="Book Antiqua" w:hAnsiTheme="minorHAnsi" w:cstheme="minorHAnsi"/>
          <w:spacing w:val="3"/>
          <w:sz w:val="22"/>
          <w:szCs w:val="22"/>
        </w:rPr>
        <w:t>U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X</w:t>
      </w:r>
      <w:r w:rsidRPr="004064B9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s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g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,</w:t>
      </w:r>
      <w:r w:rsidRPr="004064B9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F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ll</w:t>
      </w:r>
      <w:r w:rsidRPr="004064B9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201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4</w:t>
      </w:r>
    </w:p>
    <w:p w14:paraId="184570CB" w14:textId="77777777" w:rsidR="00230D58" w:rsidRPr="004064B9" w:rsidRDefault="00D70EC6" w:rsidP="004064B9">
      <w:pPr>
        <w:spacing w:before="47"/>
        <w:ind w:left="147" w:right="45"/>
        <w:rPr>
          <w:rFonts w:asciiTheme="minorHAnsi" w:eastAsia="Book Antiqua" w:hAnsiTheme="minorHAnsi" w:cstheme="minorHAnsi"/>
          <w:sz w:val="22"/>
          <w:szCs w:val="22"/>
        </w:rPr>
      </w:pP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si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d</w:t>
      </w:r>
      <w:r w:rsidRPr="004064B9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bile</w:t>
      </w:r>
      <w:r w:rsidRPr="004064B9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it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s</w:t>
      </w:r>
      <w:r w:rsidRPr="004064B9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d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a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pps</w:t>
      </w:r>
      <w:r w:rsidRPr="004064B9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r</w:t>
      </w:r>
      <w:r w:rsidRPr="004064B9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jo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r</w:t>
      </w:r>
      <w:r w:rsidRPr="004064B9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e-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c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mm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ce b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s.</w:t>
      </w:r>
      <w:r w:rsidRPr="004064B9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ly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ze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d</w:t>
      </w:r>
      <w:r w:rsidRPr="004064B9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cli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t</w:t>
      </w:r>
      <w:r w:rsidRPr="004064B9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i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s</w:t>
      </w:r>
      <w:r w:rsidRPr="004064B9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d</w:t>
      </w:r>
      <w:r w:rsidRPr="004064B9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pr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vi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c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omm</w:t>
      </w:r>
      <w:r w:rsidRPr="004064B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da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ti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s</w:t>
      </w:r>
      <w:r w:rsidRPr="004064B9">
        <w:rPr>
          <w:rFonts w:asciiTheme="minorHAnsi" w:eastAsia="Book Antiqua" w:hAnsiTheme="minorHAnsi" w:cstheme="minorHAnsi"/>
          <w:spacing w:val="-16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o</w:t>
      </w:r>
      <w:r w:rsidRPr="004064B9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i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p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v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.</w:t>
      </w:r>
      <w:r w:rsidRPr="004064B9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vis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d</w:t>
      </w:r>
      <w:r w:rsidRPr="004064B9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d i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pl</w:t>
      </w:r>
      <w:r w:rsidRPr="004064B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t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d</w:t>
      </w:r>
      <w:r w:rsidRPr="004064B9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/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B</w:t>
      </w:r>
      <w:r w:rsidRPr="004064B9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t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ts</w:t>
      </w:r>
      <w:r w:rsidRPr="004064B9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d</w:t>
      </w:r>
      <w:r w:rsidRPr="004064B9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ea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su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d</w:t>
      </w:r>
      <w:r w:rsidRPr="004064B9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sults.</w:t>
      </w:r>
      <w:r w:rsidRPr="004064B9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v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rs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 xml:space="preserve">w 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sign</w:t>
      </w:r>
      <w:r w:rsidRPr="004064B9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f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n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w</w:t>
      </w:r>
      <w:r w:rsidRPr="004064B9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p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064B9">
        <w:rPr>
          <w:rFonts w:asciiTheme="minorHAnsi" w:eastAsia="Book Antiqua" w:hAnsiTheme="minorHAnsi" w:cstheme="minorHAnsi"/>
          <w:spacing w:val="3"/>
          <w:sz w:val="22"/>
          <w:szCs w:val="22"/>
        </w:rPr>
        <w:t>d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ucts</w:t>
      </w:r>
      <w:r w:rsidRPr="004064B9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fr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m</w:t>
      </w:r>
      <w:r w:rsidRPr="004064B9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c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on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c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ti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n</w:t>
      </w:r>
      <w:r w:rsidRPr="004064B9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to</w:t>
      </w:r>
      <w:r w:rsidRPr="004064B9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l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ch</w:t>
      </w:r>
    </w:p>
    <w:p w14:paraId="3B04CDE0" w14:textId="77777777" w:rsidR="00230D58" w:rsidRPr="004064B9" w:rsidRDefault="00230D58" w:rsidP="004064B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25AD1B5" w14:textId="77777777" w:rsidR="00230D58" w:rsidRPr="004064B9" w:rsidRDefault="00D70EC6" w:rsidP="004064B9">
      <w:pPr>
        <w:ind w:left="147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nvo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nt</w:t>
      </w:r>
    </w:p>
    <w:p w14:paraId="312BE399" w14:textId="77777777" w:rsidR="00230D58" w:rsidRPr="004064B9" w:rsidRDefault="00230D58" w:rsidP="004064B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BC72C0F" w14:textId="77777777" w:rsidR="00230D58" w:rsidRPr="004064B9" w:rsidRDefault="00D70EC6" w:rsidP="004064B9">
      <w:pPr>
        <w:ind w:left="147" w:right="469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rn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Hea</w:t>
      </w:r>
      <w:r w:rsidRPr="004064B9">
        <w:rPr>
          <w:rFonts w:asciiTheme="minorHAnsi" w:eastAsia="Tahoma" w:hAnsiTheme="minorHAnsi" w:cstheme="minorHAnsi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Ma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k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ti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z w:val="22"/>
          <w:szCs w:val="22"/>
        </w:rPr>
        <w:t>,</w:t>
      </w:r>
      <w:r w:rsidRPr="004064B9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2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0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1</w:t>
      </w:r>
      <w:r w:rsidRPr="004064B9">
        <w:rPr>
          <w:rFonts w:asciiTheme="minorHAnsi" w:eastAsia="Tahoma" w:hAnsiTheme="minorHAnsi" w:cstheme="minorHAnsi"/>
          <w:sz w:val="22"/>
          <w:szCs w:val="22"/>
        </w:rPr>
        <w:t>3</w:t>
      </w:r>
      <w:r w:rsidRPr="004064B9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 xml:space="preserve">– </w:t>
      </w:r>
      <w:r w:rsidRPr="004064B9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ri</w:t>
      </w:r>
      <w:r w:rsidRPr="004064B9">
        <w:rPr>
          <w:rFonts w:asciiTheme="minorHAnsi" w:eastAsia="Tahoma" w:hAnsiTheme="minorHAnsi" w:cstheme="minorHAnsi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4064B9">
        <w:rPr>
          <w:rFonts w:asciiTheme="minorHAnsi" w:eastAsia="Tahoma" w:hAnsiTheme="minorHAnsi" w:cstheme="minorHAnsi"/>
          <w:sz w:val="22"/>
          <w:szCs w:val="22"/>
        </w:rPr>
        <w:t>4</w:t>
      </w:r>
      <w:r w:rsidRPr="004064B9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rama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’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y</w:t>
      </w:r>
      <w:r w:rsidRPr="004064B9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spacing w:val="8"/>
          <w:w w:val="102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 xml:space="preserve">d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De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ne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z w:val="22"/>
          <w:szCs w:val="22"/>
        </w:rPr>
        <w:t>,</w:t>
      </w:r>
      <w:r w:rsidRPr="004064B9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20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13</w:t>
      </w:r>
      <w:r w:rsidRPr="004064B9">
        <w:rPr>
          <w:rFonts w:asciiTheme="minorHAnsi" w:eastAsia="Tahoma" w:hAnsiTheme="minorHAnsi" w:cstheme="minorHAnsi"/>
          <w:sz w:val="22"/>
          <w:szCs w:val="22"/>
        </w:rPr>
        <w:t>,</w:t>
      </w:r>
      <w:r w:rsidRPr="004064B9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4064B9">
        <w:rPr>
          <w:rFonts w:asciiTheme="minorHAnsi" w:eastAsia="Tahoma" w:hAnsiTheme="minorHAnsi" w:cstheme="minorHAnsi"/>
          <w:sz w:val="22"/>
          <w:szCs w:val="22"/>
        </w:rPr>
        <w:t>4</w:t>
      </w:r>
      <w:r w:rsidRPr="004064B9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Co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app</w:t>
      </w:r>
      <w:r w:rsidRPr="004064B9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 xml:space="preserve">a 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es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nt</w:t>
      </w:r>
      <w:r w:rsidRPr="004064B9">
        <w:rPr>
          <w:rFonts w:asciiTheme="minorHAnsi" w:eastAsia="Tahoma" w:hAnsiTheme="minorHAnsi" w:cstheme="minorHAnsi"/>
          <w:sz w:val="22"/>
          <w:szCs w:val="22"/>
        </w:rPr>
        <w:t>,</w:t>
      </w:r>
      <w:r w:rsidRPr="004064B9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Ja</w:t>
      </w:r>
      <w:r w:rsidRPr="004064B9">
        <w:rPr>
          <w:rFonts w:asciiTheme="minorHAnsi" w:eastAsia="Tahoma" w:hAnsiTheme="minorHAnsi" w:cstheme="minorHAnsi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4064B9">
        <w:rPr>
          <w:rFonts w:asciiTheme="minorHAnsi" w:eastAsia="Tahoma" w:hAnsiTheme="minorHAnsi" w:cstheme="minorHAnsi"/>
          <w:sz w:val="22"/>
          <w:szCs w:val="22"/>
        </w:rPr>
        <w:t>1</w:t>
      </w:r>
      <w:r w:rsidRPr="004064B9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z w:val="22"/>
          <w:szCs w:val="22"/>
        </w:rPr>
        <w:t>–</w:t>
      </w:r>
      <w:r w:rsidRPr="004064B9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4064B9">
        <w:rPr>
          <w:rFonts w:asciiTheme="minorHAnsi" w:eastAsia="Tahoma" w:hAnsiTheme="minorHAnsi" w:cstheme="minorHAnsi"/>
          <w:sz w:val="22"/>
          <w:szCs w:val="22"/>
        </w:rPr>
        <w:t>3</w:t>
      </w:r>
      <w:r w:rsidRPr="004064B9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 xml:space="preserve">U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en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ea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z w:val="22"/>
          <w:szCs w:val="22"/>
        </w:rPr>
        <w:t>,</w:t>
      </w:r>
      <w:r w:rsidRPr="004064B9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8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4064B9">
        <w:rPr>
          <w:rFonts w:asciiTheme="minorHAnsi" w:eastAsia="Tahoma" w:hAnsiTheme="minorHAnsi" w:cstheme="minorHAnsi"/>
          <w:sz w:val="22"/>
          <w:szCs w:val="22"/>
        </w:rPr>
        <w:t>1</w:t>
      </w:r>
      <w:r w:rsidRPr="004064B9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z w:val="22"/>
          <w:szCs w:val="22"/>
        </w:rPr>
        <w:t>–</w:t>
      </w:r>
      <w:r w:rsidRPr="004064B9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2013</w:t>
      </w:r>
    </w:p>
    <w:p w14:paraId="22F24698" w14:textId="77777777" w:rsidR="00230D58" w:rsidRPr="004064B9" w:rsidRDefault="00D70EC6" w:rsidP="004064B9">
      <w:pPr>
        <w:spacing w:before="3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sz w:val="22"/>
          <w:szCs w:val="22"/>
        </w:rPr>
        <w:br w:type="column"/>
      </w:r>
    </w:p>
    <w:p w14:paraId="438AF489" w14:textId="77777777" w:rsidR="00230D58" w:rsidRPr="004064B9" w:rsidRDefault="00D70EC6" w:rsidP="004064B9">
      <w:pPr>
        <w:ind w:left="144" w:right="2574" w:firstLine="2"/>
        <w:jc w:val="both"/>
        <w:rPr>
          <w:rFonts w:asciiTheme="minorHAnsi" w:eastAsia="Tahoma" w:hAnsiTheme="minorHAnsi" w:cstheme="minorHAnsi"/>
          <w:sz w:val="22"/>
          <w:szCs w:val="22"/>
        </w:rPr>
      </w:pPr>
      <w:hyperlink r:id="rId15">
        <w:r w:rsidRPr="004064B9">
          <w:rPr>
            <w:rFonts w:asciiTheme="minorHAnsi" w:eastAsia="Tahoma" w:hAnsiTheme="minorHAnsi" w:cstheme="minorHAnsi"/>
            <w:color w:val="0000FF"/>
            <w:spacing w:val="7"/>
            <w:w w:val="102"/>
            <w:sz w:val="22"/>
            <w:szCs w:val="22"/>
            <w:u w:val="double" w:color="0000FF"/>
          </w:rPr>
          <w:t>www</w:t>
        </w:r>
        <w:r w:rsidRPr="004064B9">
          <w:rPr>
            <w:rFonts w:asciiTheme="minorHAnsi" w:eastAsia="Tahoma" w:hAnsiTheme="minorHAnsi" w:cstheme="minorHAnsi"/>
            <w:color w:val="0000FF"/>
            <w:spacing w:val="5"/>
            <w:w w:val="102"/>
            <w:sz w:val="22"/>
            <w:szCs w:val="22"/>
            <w:u w:val="double" w:color="0000FF"/>
          </w:rPr>
          <w:t>.</w:t>
        </w:r>
        <w:r w:rsidRPr="004064B9">
          <w:rPr>
            <w:rFonts w:asciiTheme="minorHAnsi" w:eastAsia="Tahoma" w:hAnsiTheme="minorHAnsi" w:cstheme="minorHAnsi"/>
            <w:color w:val="0000FF"/>
            <w:spacing w:val="8"/>
            <w:w w:val="102"/>
            <w:sz w:val="22"/>
            <w:szCs w:val="22"/>
            <w:u w:val="double" w:color="0000FF"/>
          </w:rPr>
          <w:t>u</w:t>
        </w:r>
        <w:r w:rsidRPr="004064B9">
          <w:rPr>
            <w:rFonts w:asciiTheme="minorHAnsi" w:eastAsia="Tahoma" w:hAnsiTheme="minorHAnsi" w:cstheme="minorHAnsi"/>
            <w:color w:val="0000FF"/>
            <w:spacing w:val="7"/>
            <w:w w:val="102"/>
            <w:sz w:val="22"/>
            <w:szCs w:val="22"/>
            <w:u w:val="double" w:color="0000FF"/>
          </w:rPr>
          <w:t>x</w:t>
        </w:r>
        <w:r w:rsidRPr="004064B9">
          <w:rPr>
            <w:rFonts w:asciiTheme="minorHAnsi" w:eastAsia="Tahoma" w:hAnsiTheme="minorHAnsi" w:cstheme="minorHAnsi"/>
            <w:color w:val="0000FF"/>
            <w:spacing w:val="5"/>
            <w:w w:val="102"/>
            <w:sz w:val="22"/>
            <w:szCs w:val="22"/>
            <w:u w:val="double" w:color="0000FF"/>
          </w:rPr>
          <w:t>s</w:t>
        </w:r>
        <w:r w:rsidRPr="004064B9">
          <w:rPr>
            <w:rFonts w:asciiTheme="minorHAnsi" w:eastAsia="Tahoma" w:hAnsiTheme="minorHAnsi" w:cstheme="minorHAnsi"/>
            <w:color w:val="0000FF"/>
            <w:spacing w:val="8"/>
            <w:w w:val="102"/>
            <w:sz w:val="22"/>
            <w:szCs w:val="22"/>
            <w:u w:val="double" w:color="0000FF"/>
          </w:rPr>
          <w:t>i</w:t>
        </w:r>
        <w:r w:rsidRPr="004064B9">
          <w:rPr>
            <w:rFonts w:asciiTheme="minorHAnsi" w:eastAsia="Tahoma" w:hAnsiTheme="minorHAnsi" w:cstheme="minorHAnsi"/>
            <w:color w:val="0000FF"/>
            <w:spacing w:val="4"/>
            <w:w w:val="102"/>
            <w:sz w:val="22"/>
            <w:szCs w:val="22"/>
            <w:u w:val="double" w:color="0000FF"/>
          </w:rPr>
          <w:t>g</w:t>
        </w:r>
        <w:r w:rsidRPr="004064B9">
          <w:rPr>
            <w:rFonts w:asciiTheme="minorHAnsi" w:eastAsia="Tahoma" w:hAnsiTheme="minorHAnsi" w:cstheme="minorHAnsi"/>
            <w:color w:val="0000FF"/>
            <w:spacing w:val="6"/>
            <w:w w:val="102"/>
            <w:sz w:val="22"/>
            <w:szCs w:val="22"/>
            <w:u w:val="double" w:color="0000FF"/>
          </w:rPr>
          <w:t>n</w:t>
        </w:r>
        <w:r w:rsidRPr="004064B9">
          <w:rPr>
            <w:rFonts w:asciiTheme="minorHAnsi" w:eastAsia="Tahoma" w:hAnsiTheme="minorHAnsi" w:cstheme="minorHAnsi"/>
            <w:color w:val="0000FF"/>
            <w:spacing w:val="8"/>
            <w:w w:val="102"/>
            <w:sz w:val="22"/>
            <w:szCs w:val="22"/>
            <w:u w:val="double" w:color="0000FF"/>
          </w:rPr>
          <w:t>.</w:t>
        </w:r>
        <w:r w:rsidRPr="004064B9">
          <w:rPr>
            <w:rFonts w:asciiTheme="minorHAnsi" w:eastAsia="Tahoma" w:hAnsiTheme="minorHAnsi" w:cstheme="minorHAnsi"/>
            <w:color w:val="0000FF"/>
            <w:spacing w:val="6"/>
            <w:w w:val="102"/>
            <w:sz w:val="22"/>
            <w:szCs w:val="22"/>
            <w:u w:val="double" w:color="0000FF"/>
          </w:rPr>
          <w:t>n</w:t>
        </w:r>
        <w:r w:rsidRPr="004064B9">
          <w:rPr>
            <w:rFonts w:asciiTheme="minorHAnsi" w:eastAsia="Tahoma" w:hAnsiTheme="minorHAnsi" w:cstheme="minorHAnsi"/>
            <w:color w:val="0000FF"/>
            <w:spacing w:val="5"/>
            <w:w w:val="102"/>
            <w:sz w:val="22"/>
            <w:szCs w:val="22"/>
            <w:u w:val="double" w:color="0000FF"/>
          </w:rPr>
          <w:t>e</w:t>
        </w:r>
        <w:r w:rsidRPr="004064B9">
          <w:rPr>
            <w:rFonts w:asciiTheme="minorHAnsi" w:eastAsia="Tahoma" w:hAnsiTheme="minorHAnsi" w:cstheme="minorHAnsi"/>
            <w:color w:val="0000FF"/>
            <w:w w:val="102"/>
            <w:sz w:val="22"/>
            <w:szCs w:val="22"/>
            <w:u w:val="double" w:color="0000FF"/>
          </w:rPr>
          <w:t>t</w:t>
        </w:r>
      </w:hyperlink>
      <w:r w:rsidRPr="004064B9">
        <w:rPr>
          <w:rFonts w:asciiTheme="minorHAnsi" w:eastAsia="Tahoma" w:hAnsiTheme="minorHAnsi" w:cstheme="minorHAnsi"/>
          <w:color w:val="0000FF"/>
          <w:w w:val="102"/>
          <w:sz w:val="22"/>
          <w:szCs w:val="22"/>
        </w:rPr>
        <w:t xml:space="preserve"> </w:t>
      </w:r>
      <w:hyperlink r:id="rId16">
        <w:r w:rsidRPr="004064B9">
          <w:rPr>
            <w:rFonts w:asciiTheme="minorHAnsi" w:eastAsia="Tahoma" w:hAnsiTheme="minorHAnsi" w:cstheme="minorHAnsi"/>
            <w:color w:val="0000FF"/>
            <w:spacing w:val="4"/>
            <w:sz w:val="22"/>
            <w:szCs w:val="22"/>
          </w:rPr>
          <w:t>u</w:t>
        </w:r>
        <w:r w:rsidRPr="004064B9">
          <w:rPr>
            <w:rFonts w:asciiTheme="minorHAnsi" w:eastAsia="Tahoma" w:hAnsiTheme="minorHAnsi" w:cstheme="minorHAnsi"/>
            <w:color w:val="0000FF"/>
            <w:spacing w:val="5"/>
            <w:sz w:val="22"/>
            <w:szCs w:val="22"/>
          </w:rPr>
          <w:t>xsi</w:t>
        </w:r>
        <w:r w:rsidRPr="004064B9">
          <w:rPr>
            <w:rFonts w:asciiTheme="minorHAnsi" w:eastAsia="Tahoma" w:hAnsiTheme="minorHAnsi" w:cstheme="minorHAnsi"/>
            <w:color w:val="0000FF"/>
            <w:spacing w:val="4"/>
            <w:sz w:val="22"/>
            <w:szCs w:val="22"/>
          </w:rPr>
          <w:t>@</w:t>
        </w:r>
        <w:r w:rsidRPr="004064B9">
          <w:rPr>
            <w:rFonts w:asciiTheme="minorHAnsi" w:eastAsia="Tahoma" w:hAnsiTheme="minorHAnsi" w:cstheme="minorHAnsi"/>
            <w:color w:val="0000FF"/>
            <w:spacing w:val="5"/>
            <w:sz w:val="22"/>
            <w:szCs w:val="22"/>
          </w:rPr>
          <w:t>gm</w:t>
        </w:r>
        <w:r w:rsidRPr="004064B9">
          <w:rPr>
            <w:rFonts w:asciiTheme="minorHAnsi" w:eastAsia="Tahoma" w:hAnsiTheme="minorHAnsi" w:cstheme="minorHAnsi"/>
            <w:color w:val="0000FF"/>
            <w:spacing w:val="6"/>
            <w:sz w:val="22"/>
            <w:szCs w:val="22"/>
          </w:rPr>
          <w:t>a</w:t>
        </w:r>
        <w:r w:rsidRPr="004064B9">
          <w:rPr>
            <w:rFonts w:asciiTheme="minorHAnsi" w:eastAsia="Tahoma" w:hAnsiTheme="minorHAnsi" w:cstheme="minorHAnsi"/>
            <w:color w:val="0000FF"/>
            <w:spacing w:val="2"/>
            <w:sz w:val="22"/>
            <w:szCs w:val="22"/>
          </w:rPr>
          <w:t>i</w:t>
        </w:r>
        <w:r w:rsidRPr="004064B9">
          <w:rPr>
            <w:rFonts w:asciiTheme="minorHAnsi" w:eastAsia="Tahoma" w:hAnsiTheme="minorHAnsi" w:cstheme="minorHAnsi"/>
            <w:color w:val="0000FF"/>
            <w:spacing w:val="5"/>
            <w:sz w:val="22"/>
            <w:szCs w:val="22"/>
          </w:rPr>
          <w:t>l</w:t>
        </w:r>
        <w:r w:rsidRPr="004064B9">
          <w:rPr>
            <w:rFonts w:asciiTheme="minorHAnsi" w:eastAsia="Tahoma" w:hAnsiTheme="minorHAnsi" w:cstheme="minorHAnsi"/>
            <w:color w:val="0000FF"/>
            <w:spacing w:val="4"/>
            <w:sz w:val="22"/>
            <w:szCs w:val="22"/>
          </w:rPr>
          <w:t>.c</w:t>
        </w:r>
        <w:r w:rsidRPr="004064B9">
          <w:rPr>
            <w:rFonts w:asciiTheme="minorHAnsi" w:eastAsia="Tahoma" w:hAnsiTheme="minorHAnsi" w:cstheme="minorHAnsi"/>
            <w:color w:val="0000FF"/>
            <w:spacing w:val="5"/>
            <w:sz w:val="22"/>
            <w:szCs w:val="22"/>
          </w:rPr>
          <w:t>om</w:t>
        </w:r>
      </w:hyperlink>
      <w:r w:rsidRPr="004064B9">
        <w:rPr>
          <w:rFonts w:asciiTheme="minorHAnsi" w:eastAsia="Tahoma" w:hAnsiTheme="minorHAnsi" w:cstheme="minorHAnsi"/>
          <w:color w:val="0000FF"/>
          <w:spacing w:val="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color w:val="000000"/>
          <w:spacing w:val="6"/>
          <w:w w:val="102"/>
          <w:sz w:val="22"/>
          <w:szCs w:val="22"/>
        </w:rPr>
        <w:t>(84</w:t>
      </w:r>
      <w:r w:rsidRPr="004064B9">
        <w:rPr>
          <w:rFonts w:asciiTheme="minorHAnsi" w:eastAsia="Tahoma" w:hAnsiTheme="minorHAnsi" w:cstheme="minorHAnsi"/>
          <w:color w:val="000000"/>
          <w:spacing w:val="3"/>
          <w:w w:val="102"/>
          <w:sz w:val="22"/>
          <w:szCs w:val="22"/>
        </w:rPr>
        <w:t>4</w:t>
      </w:r>
      <w:r w:rsidRPr="004064B9">
        <w:rPr>
          <w:rFonts w:asciiTheme="minorHAnsi" w:eastAsia="Tahoma" w:hAnsiTheme="minorHAnsi" w:cstheme="minorHAnsi"/>
          <w:color w:val="000000"/>
          <w:spacing w:val="6"/>
          <w:w w:val="102"/>
          <w:sz w:val="22"/>
          <w:szCs w:val="22"/>
        </w:rPr>
        <w:t>)5</w:t>
      </w:r>
      <w:r w:rsidRPr="004064B9">
        <w:rPr>
          <w:rFonts w:asciiTheme="minorHAnsi" w:eastAsia="Tahoma" w:hAnsiTheme="minorHAnsi" w:cstheme="minorHAnsi"/>
          <w:color w:val="000000"/>
          <w:spacing w:val="8"/>
          <w:w w:val="102"/>
          <w:sz w:val="22"/>
          <w:szCs w:val="22"/>
        </w:rPr>
        <w:t>5</w:t>
      </w:r>
      <w:r w:rsidRPr="004064B9">
        <w:rPr>
          <w:rFonts w:asciiTheme="minorHAnsi" w:eastAsia="Tahoma" w:hAnsiTheme="minorHAnsi" w:cstheme="minorHAnsi"/>
          <w:color w:val="000000"/>
          <w:spacing w:val="6"/>
          <w:w w:val="102"/>
          <w:sz w:val="22"/>
          <w:szCs w:val="22"/>
        </w:rPr>
        <w:t>5</w:t>
      </w:r>
      <w:r w:rsidRPr="004064B9">
        <w:rPr>
          <w:rFonts w:asciiTheme="minorHAnsi" w:eastAsia="Tahoma" w:hAnsiTheme="minorHAnsi" w:cstheme="minorHAnsi"/>
          <w:color w:val="000000"/>
          <w:spacing w:val="5"/>
          <w:w w:val="102"/>
          <w:sz w:val="22"/>
          <w:szCs w:val="22"/>
        </w:rPr>
        <w:t>-</w:t>
      </w:r>
      <w:r w:rsidRPr="004064B9">
        <w:rPr>
          <w:rFonts w:asciiTheme="minorHAnsi" w:eastAsia="Tahoma" w:hAnsiTheme="minorHAnsi" w:cstheme="minorHAnsi"/>
          <w:color w:val="000000"/>
          <w:spacing w:val="8"/>
          <w:w w:val="102"/>
          <w:sz w:val="22"/>
          <w:szCs w:val="22"/>
        </w:rPr>
        <w:t>1</w:t>
      </w:r>
      <w:r w:rsidRPr="004064B9">
        <w:rPr>
          <w:rFonts w:asciiTheme="minorHAnsi" w:eastAsia="Tahoma" w:hAnsiTheme="minorHAnsi" w:cstheme="minorHAnsi"/>
          <w:color w:val="000000"/>
          <w:spacing w:val="6"/>
          <w:w w:val="102"/>
          <w:sz w:val="22"/>
          <w:szCs w:val="22"/>
        </w:rPr>
        <w:t>9</w:t>
      </w:r>
      <w:r w:rsidRPr="004064B9">
        <w:rPr>
          <w:rFonts w:asciiTheme="minorHAnsi" w:eastAsia="Tahoma" w:hAnsiTheme="minorHAnsi" w:cstheme="minorHAnsi"/>
          <w:color w:val="000000"/>
          <w:spacing w:val="8"/>
          <w:w w:val="102"/>
          <w:sz w:val="22"/>
          <w:szCs w:val="22"/>
        </w:rPr>
        <w:t>0</w:t>
      </w:r>
      <w:r w:rsidRPr="004064B9">
        <w:rPr>
          <w:rFonts w:asciiTheme="minorHAnsi" w:eastAsia="Tahoma" w:hAnsiTheme="minorHAnsi" w:cstheme="minorHAnsi"/>
          <w:color w:val="000000"/>
          <w:w w:val="102"/>
          <w:sz w:val="22"/>
          <w:szCs w:val="22"/>
        </w:rPr>
        <w:t>5</w:t>
      </w:r>
    </w:p>
    <w:p w14:paraId="44D3F1E7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11F4055C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597E571D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5EE0D251" w14:textId="77777777" w:rsidR="00230D58" w:rsidRPr="004064B9" w:rsidRDefault="00D70EC6" w:rsidP="004064B9">
      <w:pPr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Ed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4064B9">
        <w:rPr>
          <w:rFonts w:asciiTheme="minorHAnsi" w:eastAsia="Tahoma" w:hAnsiTheme="minorHAnsi" w:cstheme="minorHAnsi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z w:val="22"/>
          <w:szCs w:val="22"/>
        </w:rPr>
        <w:t>n</w:t>
      </w:r>
    </w:p>
    <w:p w14:paraId="71F16502" w14:textId="77777777" w:rsidR="00230D58" w:rsidRPr="004064B9" w:rsidRDefault="00230D58" w:rsidP="004064B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4BCFA08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70D0EBEE" w14:textId="77777777" w:rsidR="00230D58" w:rsidRPr="004064B9" w:rsidRDefault="00D70EC6" w:rsidP="004064B9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b/>
          <w:spacing w:val="2"/>
          <w:sz w:val="22"/>
          <w:szCs w:val="22"/>
        </w:rPr>
        <w:t>Ca</w:t>
      </w:r>
      <w:r w:rsidRPr="004064B9">
        <w:rPr>
          <w:rFonts w:asciiTheme="minorHAnsi" w:eastAsia="Tahoma" w:hAnsiTheme="minorHAnsi" w:cstheme="minorHAnsi"/>
          <w:b/>
          <w:spacing w:val="5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b/>
          <w:spacing w:val="3"/>
          <w:sz w:val="22"/>
          <w:szCs w:val="22"/>
        </w:rPr>
        <w:t>ne</w:t>
      </w:r>
      <w:r w:rsidRPr="004064B9">
        <w:rPr>
          <w:rFonts w:asciiTheme="minorHAnsi" w:eastAsia="Tahoma" w:hAnsiTheme="minorHAnsi" w:cstheme="minorHAnsi"/>
          <w:b/>
          <w:spacing w:val="6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b/>
          <w:spacing w:val="4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b/>
          <w:spacing w:val="6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b/>
          <w:spacing w:val="2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b/>
          <w:spacing w:val="4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b/>
          <w:spacing w:val="3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b/>
          <w:spacing w:val="2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b/>
          <w:spacing w:val="4"/>
          <w:w w:val="104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b/>
          <w:spacing w:val="3"/>
          <w:w w:val="104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b/>
          <w:spacing w:val="4"/>
          <w:w w:val="10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b/>
          <w:spacing w:val="6"/>
          <w:w w:val="104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b/>
          <w:spacing w:val="3"/>
          <w:w w:val="104"/>
          <w:sz w:val="22"/>
          <w:szCs w:val="22"/>
        </w:rPr>
        <w:t>rs</w:t>
      </w:r>
      <w:r w:rsidRPr="004064B9">
        <w:rPr>
          <w:rFonts w:asciiTheme="minorHAnsi" w:eastAsia="Tahoma" w:hAnsiTheme="minorHAnsi" w:cstheme="minorHAnsi"/>
          <w:b/>
          <w:spacing w:val="4"/>
          <w:w w:val="10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b/>
          <w:w w:val="104"/>
          <w:sz w:val="22"/>
          <w:szCs w:val="22"/>
        </w:rPr>
        <w:t>y</w:t>
      </w:r>
    </w:p>
    <w:p w14:paraId="19F8004D" w14:textId="77777777" w:rsidR="00230D58" w:rsidRPr="004064B9" w:rsidRDefault="00D70EC6" w:rsidP="004064B9">
      <w:pPr>
        <w:spacing w:before="37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spacing w:val="-4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spacing w:val="-2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-5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-4"/>
          <w:sz w:val="22"/>
          <w:szCs w:val="22"/>
        </w:rPr>
        <w:t>te</w:t>
      </w:r>
      <w:r w:rsidRPr="004064B9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-4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spacing w:val="-4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spacing w:val="-2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-4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-2"/>
          <w:sz w:val="22"/>
          <w:szCs w:val="22"/>
        </w:rPr>
        <w:t>-</w:t>
      </w:r>
      <w:r w:rsidRPr="004064B9">
        <w:rPr>
          <w:rFonts w:asciiTheme="minorHAnsi" w:eastAsia="Tahoma" w:hAnsiTheme="minorHAnsi" w:cstheme="minorHAnsi"/>
          <w:spacing w:val="-3"/>
          <w:sz w:val="22"/>
          <w:szCs w:val="22"/>
        </w:rPr>
        <w:t>Co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spacing w:val="-5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spacing w:val="-4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-4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4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-4"/>
          <w:sz w:val="22"/>
          <w:szCs w:val="22"/>
        </w:rPr>
        <w:t>Int</w:t>
      </w:r>
      <w:r w:rsidRPr="004064B9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-4"/>
          <w:sz w:val="22"/>
          <w:szCs w:val="22"/>
        </w:rPr>
        <w:t>ra</w:t>
      </w:r>
      <w:r w:rsidRPr="004064B9">
        <w:rPr>
          <w:rFonts w:asciiTheme="minorHAnsi" w:eastAsia="Tahoma" w:hAnsiTheme="minorHAnsi" w:cstheme="minorHAnsi"/>
          <w:spacing w:val="-6"/>
          <w:sz w:val="22"/>
          <w:szCs w:val="22"/>
        </w:rPr>
        <w:t>ct</w:t>
      </w:r>
      <w:r w:rsidRPr="004064B9">
        <w:rPr>
          <w:rFonts w:asciiTheme="minorHAnsi" w:eastAsia="Tahoma" w:hAnsiTheme="minorHAnsi" w:cstheme="minorHAnsi"/>
          <w:spacing w:val="-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-6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pacing w:val="-4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z w:val="22"/>
          <w:szCs w:val="22"/>
        </w:rPr>
        <w:t>,</w:t>
      </w:r>
      <w:r w:rsidRPr="004064B9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-4"/>
          <w:w w:val="102"/>
          <w:sz w:val="22"/>
          <w:szCs w:val="22"/>
        </w:rPr>
        <w:t>De</w:t>
      </w:r>
      <w:r w:rsidRPr="004064B9">
        <w:rPr>
          <w:rFonts w:asciiTheme="minorHAnsi" w:eastAsia="Tahoma" w:hAnsiTheme="minorHAnsi" w:cstheme="minorHAnsi"/>
          <w:spacing w:val="-6"/>
          <w:w w:val="102"/>
          <w:sz w:val="22"/>
          <w:szCs w:val="22"/>
        </w:rPr>
        <w:t>c.</w:t>
      </w:r>
    </w:p>
    <w:p w14:paraId="5A3040BE" w14:textId="77777777" w:rsidR="00230D58" w:rsidRPr="004064B9" w:rsidRDefault="00D70EC6" w:rsidP="004064B9">
      <w:pPr>
        <w:spacing w:before="34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spacing w:val="-4"/>
          <w:w w:val="102"/>
          <w:sz w:val="22"/>
          <w:szCs w:val="22"/>
        </w:rPr>
        <w:t>2</w:t>
      </w:r>
      <w:r w:rsidRPr="004064B9">
        <w:rPr>
          <w:rFonts w:asciiTheme="minorHAnsi" w:eastAsia="Tahoma" w:hAnsiTheme="minorHAnsi" w:cstheme="minorHAnsi"/>
          <w:spacing w:val="-6"/>
          <w:w w:val="102"/>
          <w:sz w:val="22"/>
          <w:szCs w:val="22"/>
        </w:rPr>
        <w:t>0</w:t>
      </w:r>
      <w:r w:rsidRPr="004064B9">
        <w:rPr>
          <w:rFonts w:asciiTheme="minorHAnsi" w:eastAsia="Tahoma" w:hAnsiTheme="minorHAnsi" w:cstheme="minorHAnsi"/>
          <w:spacing w:val="-4"/>
          <w:w w:val="102"/>
          <w:sz w:val="22"/>
          <w:szCs w:val="22"/>
        </w:rPr>
        <w:t>14</w:t>
      </w:r>
    </w:p>
    <w:p w14:paraId="0830B0C3" w14:textId="77777777" w:rsidR="00230D58" w:rsidRPr="004064B9" w:rsidRDefault="00230D58" w:rsidP="004064B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EF9E65B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64070FC4" w14:textId="77777777" w:rsidR="00230D58" w:rsidRPr="004064B9" w:rsidRDefault="00D70EC6" w:rsidP="004064B9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b/>
          <w:spacing w:val="2"/>
          <w:sz w:val="22"/>
          <w:szCs w:val="22"/>
        </w:rPr>
        <w:t>Ca</w:t>
      </w:r>
      <w:r w:rsidRPr="004064B9">
        <w:rPr>
          <w:rFonts w:asciiTheme="minorHAnsi" w:eastAsia="Tahoma" w:hAnsiTheme="minorHAnsi" w:cstheme="minorHAnsi"/>
          <w:b/>
          <w:spacing w:val="5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b/>
          <w:spacing w:val="3"/>
          <w:sz w:val="22"/>
          <w:szCs w:val="22"/>
        </w:rPr>
        <w:t>ne</w:t>
      </w:r>
      <w:r w:rsidRPr="004064B9">
        <w:rPr>
          <w:rFonts w:asciiTheme="minorHAnsi" w:eastAsia="Tahoma" w:hAnsiTheme="minorHAnsi" w:cstheme="minorHAnsi"/>
          <w:b/>
          <w:spacing w:val="6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b/>
          <w:spacing w:val="4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b/>
          <w:spacing w:val="6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b/>
          <w:spacing w:val="2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b/>
          <w:spacing w:val="4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b/>
          <w:spacing w:val="3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b/>
          <w:spacing w:val="2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b/>
          <w:spacing w:val="4"/>
          <w:w w:val="104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b/>
          <w:spacing w:val="3"/>
          <w:w w:val="104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b/>
          <w:spacing w:val="4"/>
          <w:w w:val="10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v</w:t>
      </w:r>
      <w:r w:rsidRPr="004064B9">
        <w:rPr>
          <w:rFonts w:asciiTheme="minorHAnsi" w:eastAsia="Tahoma" w:hAnsiTheme="minorHAnsi" w:cstheme="minorHAnsi"/>
          <w:b/>
          <w:spacing w:val="6"/>
          <w:w w:val="104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b/>
          <w:spacing w:val="3"/>
          <w:w w:val="104"/>
          <w:sz w:val="22"/>
          <w:szCs w:val="22"/>
        </w:rPr>
        <w:t>rs</w:t>
      </w:r>
      <w:r w:rsidRPr="004064B9">
        <w:rPr>
          <w:rFonts w:asciiTheme="minorHAnsi" w:eastAsia="Tahoma" w:hAnsiTheme="minorHAnsi" w:cstheme="minorHAnsi"/>
          <w:b/>
          <w:spacing w:val="4"/>
          <w:w w:val="10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b/>
          <w:w w:val="104"/>
          <w:sz w:val="22"/>
          <w:szCs w:val="22"/>
        </w:rPr>
        <w:t>y</w:t>
      </w:r>
    </w:p>
    <w:p w14:paraId="7DF4C2D1" w14:textId="77777777" w:rsidR="00230D58" w:rsidRPr="004064B9" w:rsidRDefault="00D70EC6" w:rsidP="004064B9">
      <w:pPr>
        <w:spacing w:before="37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mu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De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z w:val="22"/>
          <w:szCs w:val="22"/>
        </w:rPr>
        <w:t>,</w:t>
      </w:r>
      <w:r w:rsidRPr="004064B9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Ma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>y</w:t>
      </w:r>
    </w:p>
    <w:p w14:paraId="31E2CC5B" w14:textId="77777777" w:rsidR="00230D58" w:rsidRPr="004064B9" w:rsidRDefault="00D70EC6" w:rsidP="004064B9">
      <w:pPr>
        <w:spacing w:before="37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2</w:t>
      </w:r>
      <w:r w:rsidRPr="004064B9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014</w:t>
      </w:r>
    </w:p>
    <w:p w14:paraId="64C67F6C" w14:textId="77777777" w:rsidR="00230D58" w:rsidRPr="004064B9" w:rsidRDefault="00D70EC6" w:rsidP="004064B9">
      <w:pPr>
        <w:spacing w:before="34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ma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jo</w:t>
      </w:r>
      <w:r w:rsidRPr="004064B9">
        <w:rPr>
          <w:rFonts w:asciiTheme="minorHAnsi" w:eastAsia="Tahoma" w:hAnsiTheme="minorHAnsi" w:cstheme="minorHAnsi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-20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CI</w:t>
      </w:r>
    </w:p>
    <w:p w14:paraId="2E132D33" w14:textId="77777777" w:rsidR="00230D58" w:rsidRPr="004064B9" w:rsidRDefault="00D70EC6" w:rsidP="004064B9">
      <w:pPr>
        <w:spacing w:before="37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.7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6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/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4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.</w:t>
      </w:r>
      <w:r w:rsidRPr="004064B9">
        <w:rPr>
          <w:rFonts w:asciiTheme="minorHAnsi" w:eastAsia="Tahoma" w:hAnsiTheme="minorHAnsi" w:cstheme="minorHAnsi"/>
          <w:sz w:val="22"/>
          <w:szCs w:val="22"/>
        </w:rPr>
        <w:t>0</w:t>
      </w:r>
      <w:r w:rsidRPr="004064B9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z w:val="22"/>
          <w:szCs w:val="22"/>
        </w:rPr>
        <w:t>,</w:t>
      </w:r>
      <w:r w:rsidRPr="004064B9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he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>s</w:t>
      </w:r>
    </w:p>
    <w:p w14:paraId="30B9C4A3" w14:textId="77777777" w:rsidR="00230D58" w:rsidRPr="004064B9" w:rsidRDefault="00230D58" w:rsidP="004064B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1B96326" w14:textId="77777777" w:rsidR="00230D58" w:rsidRPr="004064B9" w:rsidRDefault="00230D58" w:rsidP="004064B9">
      <w:pPr>
        <w:rPr>
          <w:rFonts w:asciiTheme="minorHAnsi" w:hAnsiTheme="minorHAnsi" w:cstheme="minorHAnsi"/>
          <w:sz w:val="22"/>
          <w:szCs w:val="22"/>
        </w:rPr>
      </w:pPr>
    </w:p>
    <w:p w14:paraId="201DA304" w14:textId="77777777" w:rsidR="00230D58" w:rsidRPr="004064B9" w:rsidRDefault="00D70EC6" w:rsidP="004064B9">
      <w:pPr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co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on</w:t>
      </w:r>
    </w:p>
    <w:p w14:paraId="2C038DBF" w14:textId="77777777" w:rsidR="00230D58" w:rsidRPr="004064B9" w:rsidRDefault="00230D58" w:rsidP="004064B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F61A232" w14:textId="77777777" w:rsidR="00230D58" w:rsidRPr="004064B9" w:rsidRDefault="00D70EC6" w:rsidP="004064B9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7"/>
          <w:sz w:val="22"/>
          <w:szCs w:val="22"/>
        </w:rPr>
        <w:t>K</w:t>
      </w:r>
      <w:r w:rsidRPr="004064B9">
        <w:rPr>
          <w:rFonts w:asciiTheme="minorHAnsi" w:eastAsia="Tahoma" w:hAnsiTheme="minorHAnsi" w:cstheme="minorHAnsi"/>
          <w:spacing w:val="8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7"/>
          <w:sz w:val="22"/>
          <w:szCs w:val="22"/>
        </w:rPr>
        <w:t>pp</w:t>
      </w:r>
      <w:r w:rsidRPr="004064B9">
        <w:rPr>
          <w:rFonts w:asciiTheme="minorHAnsi" w:eastAsia="Tahoma" w:hAnsiTheme="minorHAnsi" w:cstheme="minorHAnsi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y</w:t>
      </w:r>
      <w:r w:rsidRPr="004064B9">
        <w:rPr>
          <w:rFonts w:asciiTheme="minorHAnsi" w:eastAsia="Tahoma" w:hAnsiTheme="minorHAnsi" w:cstheme="minorHAnsi"/>
          <w:sz w:val="22"/>
          <w:szCs w:val="22"/>
        </w:rPr>
        <w:t>,</w:t>
      </w:r>
      <w:r w:rsidRPr="004064B9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ept</w:t>
      </w:r>
    </w:p>
    <w:p w14:paraId="7F98086A" w14:textId="77777777" w:rsidR="00230D58" w:rsidRPr="004064B9" w:rsidRDefault="00D70EC6" w:rsidP="004064B9">
      <w:pPr>
        <w:spacing w:before="51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2013</w:t>
      </w:r>
    </w:p>
    <w:p w14:paraId="0687C9D1" w14:textId="77777777" w:rsidR="00230D58" w:rsidRPr="004064B9" w:rsidRDefault="00D70EC6" w:rsidP="004064B9">
      <w:pPr>
        <w:spacing w:before="49"/>
        <w:ind w:left="144" w:right="898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z w:val="22"/>
          <w:szCs w:val="22"/>
        </w:rPr>
        <w:t>w</w:t>
      </w:r>
      <w:r w:rsidRPr="004064B9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rn</w:t>
      </w:r>
      <w:r w:rsidRPr="004064B9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oc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z w:val="22"/>
          <w:szCs w:val="22"/>
        </w:rPr>
        <w:t>y</w:t>
      </w:r>
      <w:r w:rsidRPr="004064B9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Sc</w:t>
      </w:r>
      <w:r w:rsidRPr="004064B9">
        <w:rPr>
          <w:rFonts w:asciiTheme="minorHAnsi" w:eastAsia="Tahoma" w:hAnsiTheme="minorHAnsi" w:cstheme="minorHAnsi"/>
          <w:spacing w:val="8"/>
          <w:w w:val="102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8"/>
          <w:w w:val="102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 xml:space="preserve">, 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ep</w:t>
      </w:r>
      <w:r w:rsidRPr="004064B9">
        <w:rPr>
          <w:rFonts w:asciiTheme="minorHAnsi" w:eastAsia="Tahoma" w:hAnsiTheme="minorHAnsi" w:cstheme="minorHAnsi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42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2013</w:t>
      </w:r>
    </w:p>
    <w:p w14:paraId="2255FB6B" w14:textId="77777777" w:rsidR="00230D58" w:rsidRPr="004064B9" w:rsidRDefault="00D70EC6" w:rsidP="004064B9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spacing w:val="6"/>
          <w:position w:val="-1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6"/>
          <w:position w:val="-1"/>
          <w:sz w:val="22"/>
          <w:szCs w:val="22"/>
        </w:rPr>
        <w:t>h</w:t>
      </w:r>
      <w:r w:rsidRPr="004064B9">
        <w:rPr>
          <w:rFonts w:asciiTheme="minorHAnsi" w:eastAsia="Tahoma" w:hAnsiTheme="minorHAnsi" w:cstheme="minorHAnsi"/>
          <w:spacing w:val="7"/>
          <w:position w:val="-1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pacing w:val="25"/>
          <w:position w:val="-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4064B9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6"/>
          <w:position w:val="-1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23"/>
          <w:position w:val="-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Me</w:t>
      </w:r>
      <w:r w:rsidRPr="004064B9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20"/>
          <w:position w:val="-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Aw</w:t>
      </w:r>
      <w:r w:rsidRPr="004064B9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ar</w:t>
      </w:r>
      <w:r w:rsidRPr="004064B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d</w:t>
      </w:r>
      <w:r w:rsidRPr="004064B9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4064B9">
        <w:rPr>
          <w:rFonts w:asciiTheme="minorHAnsi" w:eastAsia="Tahoma" w:hAnsiTheme="minorHAnsi" w:cstheme="minorHAnsi"/>
          <w:spacing w:val="17"/>
          <w:position w:val="-1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6"/>
          <w:w w:val="102"/>
          <w:position w:val="-1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spacing w:val="5"/>
          <w:w w:val="102"/>
          <w:position w:val="-1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w w:val="102"/>
          <w:position w:val="-1"/>
          <w:sz w:val="22"/>
          <w:szCs w:val="22"/>
        </w:rPr>
        <w:t>y</w:t>
      </w:r>
    </w:p>
    <w:p w14:paraId="579AFCF4" w14:textId="77777777" w:rsidR="00230D58" w:rsidRPr="004064B9" w:rsidRDefault="00D70EC6" w:rsidP="004064B9">
      <w:pPr>
        <w:spacing w:before="51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2012</w:t>
      </w:r>
    </w:p>
    <w:p w14:paraId="6FE7089C" w14:textId="77777777" w:rsidR="00230D58" w:rsidRPr="004064B9" w:rsidRDefault="00D70EC6" w:rsidP="004064B9">
      <w:pPr>
        <w:spacing w:before="49"/>
        <w:ind w:left="144" w:right="1130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rn</w:t>
      </w:r>
      <w:r w:rsidRPr="004064B9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g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M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4064B9">
        <w:rPr>
          <w:rFonts w:asciiTheme="minorHAnsi" w:eastAsia="Tahoma" w:hAnsiTheme="minorHAnsi" w:cstheme="minorHAnsi"/>
          <w:sz w:val="22"/>
          <w:szCs w:val="22"/>
        </w:rPr>
        <w:t>n</w:t>
      </w:r>
      <w:r w:rsidRPr="004064B9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sz w:val="22"/>
          <w:szCs w:val="22"/>
        </w:rPr>
        <w:t>Dean</w:t>
      </w:r>
      <w:r w:rsidRPr="004064B9">
        <w:rPr>
          <w:rFonts w:asciiTheme="minorHAnsi" w:eastAsia="Tahoma" w:hAnsiTheme="minorHAnsi" w:cstheme="minorHAnsi"/>
          <w:spacing w:val="2"/>
          <w:sz w:val="22"/>
          <w:szCs w:val="22"/>
        </w:rPr>
        <w:t>’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4064B9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6</w:t>
      </w:r>
      <w:r w:rsidRPr="004064B9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 xml:space="preserve">/8 </w:t>
      </w:r>
      <w:r w:rsidRPr="004064B9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8"/>
          <w:w w:val="102"/>
          <w:sz w:val="22"/>
          <w:szCs w:val="22"/>
        </w:rPr>
        <w:t>eme</w:t>
      </w:r>
      <w:r w:rsidRPr="004064B9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t</w:t>
      </w:r>
      <w:r w:rsidRPr="004064B9">
        <w:rPr>
          <w:rFonts w:asciiTheme="minorHAnsi" w:eastAsia="Tahoma" w:hAnsiTheme="minorHAnsi" w:cstheme="minorHAnsi"/>
          <w:spacing w:val="8"/>
          <w:w w:val="102"/>
          <w:sz w:val="22"/>
          <w:szCs w:val="22"/>
        </w:rPr>
        <w:t>e</w:t>
      </w:r>
      <w:r w:rsidRPr="004064B9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r</w:t>
      </w:r>
      <w:r w:rsidRPr="004064B9">
        <w:rPr>
          <w:rFonts w:asciiTheme="minorHAnsi" w:eastAsia="Tahoma" w:hAnsiTheme="minorHAnsi" w:cstheme="minorHAnsi"/>
          <w:w w:val="102"/>
          <w:sz w:val="22"/>
          <w:szCs w:val="22"/>
        </w:rPr>
        <w:t>s</w:t>
      </w:r>
    </w:p>
    <w:p w14:paraId="0D423F10" w14:textId="77777777" w:rsidR="00230D58" w:rsidRPr="004064B9" w:rsidRDefault="00230D58" w:rsidP="004064B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179FBFD" w14:textId="77777777" w:rsidR="00230D58" w:rsidRPr="004064B9" w:rsidRDefault="00D70EC6" w:rsidP="004064B9">
      <w:pPr>
        <w:ind w:left="84"/>
        <w:rPr>
          <w:rFonts w:asciiTheme="minorHAnsi" w:eastAsia="Tahoma" w:hAnsiTheme="minorHAnsi" w:cstheme="minorHAnsi"/>
          <w:sz w:val="22"/>
          <w:szCs w:val="22"/>
        </w:rPr>
      </w:pP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4064B9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4064B9">
        <w:rPr>
          <w:rFonts w:asciiTheme="minorHAnsi" w:eastAsia="Tahoma" w:hAnsiTheme="minorHAnsi" w:cstheme="minorHAnsi"/>
          <w:sz w:val="22"/>
          <w:szCs w:val="22"/>
        </w:rPr>
        <w:t>s</w:t>
      </w:r>
    </w:p>
    <w:p w14:paraId="7FC4F512" w14:textId="77777777" w:rsidR="00230D58" w:rsidRPr="004064B9" w:rsidRDefault="00230D58" w:rsidP="004064B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1FA9D6A" w14:textId="77777777" w:rsidR="00230D58" w:rsidRPr="004064B9" w:rsidRDefault="00D70EC6" w:rsidP="004064B9">
      <w:pPr>
        <w:ind w:left="84" w:right="2524"/>
        <w:rPr>
          <w:rFonts w:asciiTheme="minorHAnsi" w:eastAsia="Book Antiqua" w:hAnsiTheme="minorHAnsi" w:cstheme="minorHAnsi"/>
          <w:sz w:val="22"/>
          <w:szCs w:val="22"/>
        </w:rPr>
      </w:pPr>
      <w:r w:rsidRPr="004064B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4064B9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4064B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4064B9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4064B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4064B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ea</w:t>
      </w:r>
      <w:r w:rsidRPr="004064B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4064B9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4064B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</w:t>
      </w:r>
      <w:r w:rsidRPr="004064B9">
        <w:rPr>
          <w:rFonts w:asciiTheme="minorHAnsi" w:eastAsia="Book Antiqua" w:hAnsiTheme="minorHAnsi" w:cstheme="minorHAnsi"/>
          <w:b/>
          <w:sz w:val="22"/>
          <w:szCs w:val="22"/>
        </w:rPr>
        <w:t xml:space="preserve">: 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C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on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t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x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u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l</w:t>
      </w:r>
      <w:r w:rsidRPr="004064B9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D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s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gn T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i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k</w:t>
      </w:r>
      <w:r w:rsidRPr="004064B9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l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ud P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s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a</w:t>
      </w:r>
      <w:r w:rsidRPr="004064B9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si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t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yb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ard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ng</w:t>
      </w:r>
    </w:p>
    <w:p w14:paraId="4675B84F" w14:textId="77777777" w:rsidR="00230D58" w:rsidRPr="004064B9" w:rsidRDefault="00D70EC6" w:rsidP="004064B9">
      <w:pPr>
        <w:spacing w:before="1"/>
        <w:ind w:left="84"/>
        <w:rPr>
          <w:rFonts w:asciiTheme="minorHAnsi" w:eastAsia="Book Antiqua" w:hAnsiTheme="minorHAnsi" w:cstheme="minorHAnsi"/>
          <w:sz w:val="22"/>
          <w:szCs w:val="22"/>
        </w:rPr>
      </w:pPr>
      <w:r w:rsidRPr="004064B9">
        <w:rPr>
          <w:rFonts w:asciiTheme="minorHAnsi" w:eastAsia="Book Antiqua" w:hAnsiTheme="minorHAnsi" w:cstheme="minorHAnsi"/>
          <w:sz w:val="22"/>
          <w:szCs w:val="22"/>
        </w:rPr>
        <w:t>H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u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istic</w:t>
      </w:r>
      <w:r w:rsidRPr="004064B9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v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lu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i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on</w:t>
      </w:r>
    </w:p>
    <w:p w14:paraId="2D2C8F82" w14:textId="77777777" w:rsidR="00230D58" w:rsidRPr="004064B9" w:rsidRDefault="00230D58" w:rsidP="004064B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18A3BC8" w14:textId="77777777" w:rsidR="00230D58" w:rsidRPr="004064B9" w:rsidRDefault="00D70EC6" w:rsidP="004064B9">
      <w:pPr>
        <w:ind w:left="83" w:right="3115"/>
        <w:rPr>
          <w:rFonts w:asciiTheme="minorHAnsi" w:eastAsia="Book Antiqua" w:hAnsiTheme="minorHAnsi" w:cstheme="minorHAnsi"/>
          <w:sz w:val="22"/>
          <w:szCs w:val="22"/>
        </w:rPr>
      </w:pPr>
      <w:r w:rsidRPr="004064B9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4064B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4064B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4064B9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4064B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4064B9">
        <w:rPr>
          <w:rFonts w:asciiTheme="minorHAnsi" w:eastAsia="Book Antiqua" w:hAnsiTheme="minorHAnsi" w:cstheme="minorHAnsi"/>
          <w:b/>
          <w:sz w:val="22"/>
          <w:szCs w:val="22"/>
        </w:rPr>
        <w:t xml:space="preserve">: 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k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tch P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t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hop 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Illust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r I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nD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064B9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 xml:space="preserve">ign 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Af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t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Effe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cts</w:t>
      </w:r>
    </w:p>
    <w:p w14:paraId="4F241B0E" w14:textId="77777777" w:rsidR="00230D58" w:rsidRPr="004064B9" w:rsidRDefault="00230D58" w:rsidP="004064B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72ED927" w14:textId="77777777" w:rsidR="00230D58" w:rsidRPr="004064B9" w:rsidRDefault="00D70EC6" w:rsidP="004064B9">
      <w:pPr>
        <w:ind w:left="83" w:right="3032"/>
        <w:rPr>
          <w:rFonts w:asciiTheme="minorHAnsi" w:eastAsia="Book Antiqua" w:hAnsiTheme="minorHAnsi" w:cstheme="minorHAnsi"/>
          <w:sz w:val="22"/>
          <w:szCs w:val="22"/>
        </w:rPr>
        <w:sectPr w:rsidR="00230D58" w:rsidRPr="004064B9">
          <w:pgSz w:w="12240" w:h="15840"/>
          <w:pgMar w:top="680" w:right="1020" w:bottom="280" w:left="820" w:header="0" w:footer="696" w:gutter="0"/>
          <w:cols w:num="2" w:space="720" w:equalWidth="0">
            <w:col w:w="5152" w:space="960"/>
            <w:col w:w="4288"/>
          </w:cols>
        </w:sectPr>
      </w:pPr>
      <w:r w:rsidRPr="004064B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4064B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4064B9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4064B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4064B9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4064B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4064B9">
        <w:rPr>
          <w:rFonts w:asciiTheme="minorHAnsi" w:eastAsia="Book Antiqua" w:hAnsiTheme="minorHAnsi" w:cstheme="minorHAnsi"/>
          <w:b/>
          <w:sz w:val="22"/>
          <w:szCs w:val="22"/>
        </w:rPr>
        <w:t>y</w:t>
      </w:r>
      <w:r w:rsidRPr="004064B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pin</w:t>
      </w:r>
      <w:r w:rsidRPr="004064B9">
        <w:rPr>
          <w:rFonts w:asciiTheme="minorHAnsi" w:eastAsia="Book Antiqua" w:hAnsiTheme="minorHAnsi" w:cstheme="minorHAnsi"/>
          <w:b/>
          <w:sz w:val="22"/>
          <w:szCs w:val="22"/>
        </w:rPr>
        <w:t xml:space="preserve">g: 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HT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ML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/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C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lastRenderedPageBreak/>
        <w:t>Ja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v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sc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 xml:space="preserve">ipt 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MA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T</w:t>
      </w:r>
      <w:r w:rsidRPr="004064B9">
        <w:rPr>
          <w:rFonts w:asciiTheme="minorHAnsi" w:eastAsia="Book Antiqua" w:hAnsiTheme="minorHAnsi" w:cstheme="minorHAnsi"/>
          <w:spacing w:val="1"/>
          <w:sz w:val="22"/>
          <w:szCs w:val="22"/>
        </w:rPr>
        <w:t>LAB Ard</w:t>
      </w:r>
      <w:r w:rsidRPr="004064B9">
        <w:rPr>
          <w:rFonts w:asciiTheme="minorHAnsi" w:eastAsia="Book Antiqua" w:hAnsiTheme="minorHAnsi" w:cstheme="minorHAnsi"/>
          <w:sz w:val="22"/>
          <w:szCs w:val="22"/>
        </w:rPr>
        <w:t>ui</w:t>
      </w:r>
      <w:r w:rsidRPr="004064B9">
        <w:rPr>
          <w:rFonts w:asciiTheme="minorHAnsi" w:eastAsia="Book Antiqua" w:hAnsiTheme="minorHAnsi" w:cstheme="minorHAnsi"/>
          <w:spacing w:val="-1"/>
          <w:sz w:val="22"/>
          <w:szCs w:val="22"/>
        </w:rPr>
        <w:t>no</w:t>
      </w:r>
    </w:p>
    <w:p w14:paraId="1B4D8AAE" w14:textId="77777777" w:rsidR="00230D58" w:rsidRPr="004064B9" w:rsidRDefault="00D70EC6" w:rsidP="004064B9">
      <w:pPr>
        <w:spacing w:before="59"/>
        <w:ind w:left="120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M</w:t>
      </w:r>
      <w:r w:rsidRPr="004064B9">
        <w:rPr>
          <w:rFonts w:asciiTheme="minorHAnsi" w:hAnsiTheme="minorHAnsi" w:cstheme="minorHAnsi"/>
          <w:b/>
          <w:sz w:val="22"/>
          <w:szCs w:val="22"/>
        </w:rPr>
        <w:t>ACK</w:t>
      </w:r>
      <w:r w:rsidRPr="004064B9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z w:val="22"/>
          <w:szCs w:val="22"/>
        </w:rPr>
        <w:t>C</w:t>
      </w:r>
      <w:r w:rsidRPr="004064B9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064B9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064B9">
        <w:rPr>
          <w:rFonts w:asciiTheme="minorHAnsi" w:hAnsiTheme="minorHAnsi" w:cstheme="minorHAnsi"/>
          <w:b/>
          <w:sz w:val="22"/>
          <w:szCs w:val="22"/>
        </w:rPr>
        <w:t>N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4064B9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4064B9">
        <w:rPr>
          <w:rFonts w:asciiTheme="minorHAnsi" w:hAnsiTheme="minorHAnsi" w:cstheme="minorHAnsi"/>
          <w:b/>
          <w:sz w:val="22"/>
          <w:szCs w:val="22"/>
        </w:rPr>
        <w:t>A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4064B9">
        <w:rPr>
          <w:rFonts w:asciiTheme="minorHAnsi" w:hAnsiTheme="minorHAnsi" w:cstheme="minorHAnsi"/>
          <w:b/>
          <w:sz w:val="22"/>
          <w:szCs w:val="22"/>
        </w:rPr>
        <w:t>E</w:t>
      </w:r>
    </w:p>
    <w:p w14:paraId="08CE0311" w14:textId="77777777" w:rsidR="00230D58" w:rsidRPr="004064B9" w:rsidRDefault="00D70EC6" w:rsidP="004064B9">
      <w:pPr>
        <w:ind w:left="120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b/>
          <w:sz w:val="22"/>
          <w:szCs w:val="22"/>
        </w:rPr>
        <w:t>844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4064B9">
        <w:rPr>
          <w:rFonts w:asciiTheme="minorHAnsi" w:hAnsiTheme="minorHAnsi" w:cstheme="minorHAnsi"/>
          <w:b/>
          <w:sz w:val="22"/>
          <w:szCs w:val="22"/>
        </w:rPr>
        <w:t>55</w:t>
      </w:r>
      <w:r w:rsidRPr="004064B9">
        <w:rPr>
          <w:rFonts w:asciiTheme="minorHAnsi" w:hAnsiTheme="minorHAnsi" w:cstheme="minorHAnsi"/>
          <w:b/>
          <w:spacing w:val="-2"/>
          <w:sz w:val="22"/>
          <w:szCs w:val="22"/>
        </w:rPr>
        <w:t>5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4064B9">
        <w:rPr>
          <w:rFonts w:asciiTheme="minorHAnsi" w:hAnsiTheme="minorHAnsi" w:cstheme="minorHAnsi"/>
          <w:b/>
          <w:sz w:val="22"/>
          <w:szCs w:val="22"/>
        </w:rPr>
        <w:t>26</w:t>
      </w:r>
      <w:r w:rsidRPr="004064B9">
        <w:rPr>
          <w:rFonts w:asciiTheme="minorHAnsi" w:hAnsiTheme="minorHAnsi" w:cstheme="minorHAnsi"/>
          <w:b/>
          <w:spacing w:val="-2"/>
          <w:sz w:val="22"/>
          <w:szCs w:val="22"/>
        </w:rPr>
        <w:t>2</w:t>
      </w:r>
      <w:hyperlink r:id="rId17">
        <w:r w:rsidRPr="004064B9">
          <w:rPr>
            <w:rFonts w:asciiTheme="minorHAnsi" w:hAnsiTheme="minorHAnsi" w:cstheme="minorHAnsi"/>
            <w:b/>
            <w:sz w:val="22"/>
            <w:szCs w:val="22"/>
          </w:rPr>
          <w:t xml:space="preserve">6 | </w:t>
        </w:r>
        <w:r w:rsidRPr="004064B9">
          <w:rPr>
            <w:rFonts w:asciiTheme="minorHAnsi" w:hAnsiTheme="minorHAnsi" w:cstheme="minorHAnsi"/>
            <w:b/>
            <w:spacing w:val="1"/>
            <w:sz w:val="22"/>
            <w:szCs w:val="22"/>
          </w:rPr>
          <w:t>m</w:t>
        </w:r>
        <w:r w:rsidRPr="004064B9">
          <w:rPr>
            <w:rFonts w:asciiTheme="minorHAnsi" w:hAnsiTheme="minorHAnsi" w:cstheme="minorHAnsi"/>
            <w:b/>
            <w:spacing w:val="-2"/>
            <w:sz w:val="22"/>
            <w:szCs w:val="22"/>
          </w:rPr>
          <w:t>a</w:t>
        </w:r>
        <w:r w:rsidRPr="004064B9">
          <w:rPr>
            <w:rFonts w:asciiTheme="minorHAnsi" w:hAnsiTheme="minorHAnsi" w:cstheme="minorHAnsi"/>
            <w:b/>
            <w:sz w:val="22"/>
            <w:szCs w:val="22"/>
          </w:rPr>
          <w:t>ckcr</w:t>
        </w:r>
        <w:r w:rsidRPr="004064B9">
          <w:rPr>
            <w:rFonts w:asciiTheme="minorHAnsi" w:hAnsiTheme="minorHAnsi" w:cstheme="minorHAnsi"/>
            <w:b/>
            <w:spacing w:val="-2"/>
            <w:sz w:val="22"/>
            <w:szCs w:val="22"/>
          </w:rPr>
          <w:t>o</w:t>
        </w:r>
        <w:r w:rsidRPr="004064B9">
          <w:rPr>
            <w:rFonts w:asciiTheme="minorHAnsi" w:hAnsiTheme="minorHAnsi" w:cstheme="minorHAnsi"/>
            <w:b/>
            <w:spacing w:val="-1"/>
            <w:sz w:val="22"/>
            <w:szCs w:val="22"/>
          </w:rPr>
          <w:t>l</w:t>
        </w:r>
        <w:r w:rsidRPr="004064B9">
          <w:rPr>
            <w:rFonts w:asciiTheme="minorHAnsi" w:hAnsiTheme="minorHAnsi" w:cstheme="minorHAnsi"/>
            <w:b/>
            <w:spacing w:val="1"/>
            <w:sz w:val="22"/>
            <w:szCs w:val="22"/>
          </w:rPr>
          <w:t>@</w:t>
        </w:r>
        <w:r w:rsidRPr="004064B9">
          <w:rPr>
            <w:rFonts w:asciiTheme="minorHAnsi" w:hAnsiTheme="minorHAnsi" w:cstheme="minorHAnsi"/>
            <w:b/>
            <w:spacing w:val="-2"/>
            <w:sz w:val="22"/>
            <w:szCs w:val="22"/>
          </w:rPr>
          <w:t>g</w:t>
        </w:r>
        <w:r w:rsidRPr="004064B9">
          <w:rPr>
            <w:rFonts w:asciiTheme="minorHAnsi" w:hAnsiTheme="minorHAnsi" w:cstheme="minorHAnsi"/>
            <w:b/>
            <w:spacing w:val="1"/>
            <w:sz w:val="22"/>
            <w:szCs w:val="22"/>
          </w:rPr>
          <w:t>m</w:t>
        </w:r>
        <w:r w:rsidRPr="004064B9">
          <w:rPr>
            <w:rFonts w:asciiTheme="minorHAnsi" w:hAnsiTheme="minorHAnsi" w:cstheme="minorHAnsi"/>
            <w:b/>
            <w:sz w:val="22"/>
            <w:szCs w:val="22"/>
          </w:rPr>
          <w:t>a</w:t>
        </w:r>
        <w:r w:rsidRPr="004064B9">
          <w:rPr>
            <w:rFonts w:asciiTheme="minorHAnsi" w:hAnsiTheme="minorHAnsi" w:cstheme="minorHAnsi"/>
            <w:b/>
            <w:spacing w:val="-1"/>
            <w:sz w:val="22"/>
            <w:szCs w:val="22"/>
          </w:rPr>
          <w:t>i</w:t>
        </w:r>
        <w:r w:rsidRPr="004064B9">
          <w:rPr>
            <w:rFonts w:asciiTheme="minorHAnsi" w:hAnsiTheme="minorHAnsi" w:cstheme="minorHAnsi"/>
            <w:b/>
            <w:spacing w:val="1"/>
            <w:sz w:val="22"/>
            <w:szCs w:val="22"/>
          </w:rPr>
          <w:t>l</w:t>
        </w:r>
        <w:r w:rsidRPr="004064B9">
          <w:rPr>
            <w:rFonts w:asciiTheme="minorHAnsi" w:hAnsiTheme="minorHAnsi" w:cstheme="minorHAnsi"/>
            <w:b/>
            <w:sz w:val="22"/>
            <w:szCs w:val="22"/>
          </w:rPr>
          <w:t>.c</w:t>
        </w:r>
        <w:r w:rsidRPr="004064B9">
          <w:rPr>
            <w:rFonts w:asciiTheme="minorHAnsi" w:hAnsiTheme="minorHAnsi" w:cstheme="minorHAnsi"/>
            <w:b/>
            <w:spacing w:val="-2"/>
            <w:sz w:val="22"/>
            <w:szCs w:val="22"/>
          </w:rPr>
          <w:t>om</w:t>
        </w:r>
      </w:hyperlink>
    </w:p>
    <w:p w14:paraId="62584C16" w14:textId="77777777" w:rsidR="00230D58" w:rsidRPr="004064B9" w:rsidRDefault="00230D58" w:rsidP="004064B9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706BC892" w14:textId="77777777" w:rsidR="00230D58" w:rsidRPr="004064B9" w:rsidRDefault="00D70EC6" w:rsidP="004064B9">
      <w:pPr>
        <w:tabs>
          <w:tab w:val="left" w:pos="9940"/>
        </w:tabs>
        <w:ind w:left="523" w:right="847" w:hanging="403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b/>
          <w:w w:val="108"/>
          <w:sz w:val="22"/>
          <w:szCs w:val="22"/>
          <w:u w:val="thick" w:color="000000"/>
        </w:rPr>
        <w:t>E</w:t>
      </w:r>
      <w:r w:rsidRPr="004064B9">
        <w:rPr>
          <w:rFonts w:asciiTheme="minorHAnsi" w:hAnsiTheme="minorHAnsi" w:cstheme="minorHAnsi"/>
          <w:b/>
          <w:spacing w:val="-1"/>
          <w:w w:val="108"/>
          <w:sz w:val="22"/>
          <w:szCs w:val="22"/>
          <w:u w:val="thick" w:color="000000"/>
        </w:rPr>
        <w:t>DUCA</w:t>
      </w:r>
      <w:r w:rsidRPr="004064B9">
        <w:rPr>
          <w:rFonts w:asciiTheme="minorHAnsi" w:hAnsiTheme="minorHAnsi" w:cstheme="minorHAnsi"/>
          <w:b/>
          <w:spacing w:val="-3"/>
          <w:w w:val="108"/>
          <w:sz w:val="22"/>
          <w:szCs w:val="22"/>
          <w:u w:val="thick" w:color="000000"/>
        </w:rPr>
        <w:t>T</w:t>
      </w:r>
      <w:r w:rsidRPr="004064B9">
        <w:rPr>
          <w:rFonts w:asciiTheme="minorHAnsi" w:hAnsiTheme="minorHAnsi" w:cstheme="minorHAnsi"/>
          <w:b/>
          <w:spacing w:val="-1"/>
          <w:w w:val="108"/>
          <w:sz w:val="22"/>
          <w:szCs w:val="22"/>
          <w:u w:val="thick" w:color="000000"/>
        </w:rPr>
        <w:t>I</w:t>
      </w:r>
      <w:r w:rsidRPr="004064B9">
        <w:rPr>
          <w:rFonts w:asciiTheme="minorHAnsi" w:hAnsiTheme="minorHAnsi" w:cstheme="minorHAnsi"/>
          <w:b/>
          <w:w w:val="108"/>
          <w:sz w:val="22"/>
          <w:szCs w:val="22"/>
          <w:u w:val="thick" w:color="000000"/>
        </w:rPr>
        <w:t xml:space="preserve">ON </w:t>
      </w:r>
      <w:r w:rsidRPr="004064B9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  <w:r w:rsidRPr="004064B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64B9">
        <w:rPr>
          <w:rFonts w:asciiTheme="minorHAnsi" w:hAnsiTheme="minorHAnsi" w:cstheme="minorHAnsi"/>
          <w:b/>
          <w:sz w:val="22"/>
          <w:szCs w:val="22"/>
        </w:rPr>
        <w:t>arneg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b/>
          <w:sz w:val="22"/>
          <w:szCs w:val="22"/>
        </w:rPr>
        <w:t>e</w:t>
      </w:r>
      <w:r w:rsidRPr="004064B9">
        <w:rPr>
          <w:rFonts w:asciiTheme="minorHAnsi" w:hAnsiTheme="minorHAnsi" w:cstheme="minorHAnsi"/>
          <w:b/>
          <w:spacing w:val="-1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z w:val="22"/>
          <w:szCs w:val="22"/>
        </w:rPr>
        <w:t>Me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064B9">
        <w:rPr>
          <w:rFonts w:asciiTheme="minorHAnsi" w:hAnsiTheme="minorHAnsi" w:cstheme="minorHAnsi"/>
          <w:b/>
          <w:sz w:val="22"/>
          <w:szCs w:val="22"/>
        </w:rPr>
        <w:t>on</w:t>
      </w:r>
      <w:r w:rsidRPr="004064B9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pacing w:val="-6"/>
          <w:sz w:val="22"/>
          <w:szCs w:val="22"/>
        </w:rPr>
        <w:t>U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4064B9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4064B9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4064B9">
        <w:rPr>
          <w:rFonts w:asciiTheme="minorHAnsi" w:hAnsiTheme="minorHAnsi" w:cstheme="minorHAnsi"/>
          <w:b/>
          <w:spacing w:val="-4"/>
          <w:sz w:val="22"/>
          <w:szCs w:val="22"/>
        </w:rPr>
        <w:t>ersi</w:t>
      </w:r>
      <w:r w:rsidRPr="004064B9">
        <w:rPr>
          <w:rFonts w:asciiTheme="minorHAnsi" w:hAnsiTheme="minorHAnsi" w:cstheme="minorHAnsi"/>
          <w:b/>
          <w:spacing w:val="-6"/>
          <w:sz w:val="22"/>
          <w:szCs w:val="22"/>
        </w:rPr>
        <w:t>t</w:t>
      </w:r>
      <w:r w:rsidRPr="004064B9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4064B9">
        <w:rPr>
          <w:rFonts w:asciiTheme="minorHAnsi" w:hAnsiTheme="minorHAnsi" w:cstheme="minorHAnsi"/>
          <w:b/>
          <w:sz w:val="22"/>
          <w:szCs w:val="22"/>
        </w:rPr>
        <w:t>,</w:t>
      </w:r>
      <w:r w:rsidRPr="004064B9">
        <w:rPr>
          <w:rFonts w:asciiTheme="minorHAnsi" w:hAnsiTheme="minorHAnsi" w:cstheme="minorHAnsi"/>
          <w:b/>
          <w:spacing w:val="-21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Pi</w:t>
      </w:r>
      <w:r w:rsidRPr="004064B9">
        <w:rPr>
          <w:rFonts w:asciiTheme="minorHAnsi" w:hAnsiTheme="minorHAnsi" w:cstheme="minorHAnsi"/>
          <w:b/>
          <w:spacing w:val="-4"/>
          <w:sz w:val="22"/>
          <w:szCs w:val="22"/>
        </w:rPr>
        <w:t>t</w:t>
      </w:r>
      <w:r w:rsidRPr="004064B9">
        <w:rPr>
          <w:rFonts w:asciiTheme="minorHAnsi" w:hAnsiTheme="minorHAnsi" w:cstheme="minorHAnsi"/>
          <w:b/>
          <w:spacing w:val="-2"/>
          <w:sz w:val="22"/>
          <w:szCs w:val="22"/>
        </w:rPr>
        <w:t>ts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bu</w:t>
      </w:r>
      <w:r w:rsidRPr="004064B9">
        <w:rPr>
          <w:rFonts w:asciiTheme="minorHAnsi" w:hAnsiTheme="minorHAnsi" w:cstheme="minorHAnsi"/>
          <w:b/>
          <w:spacing w:val="-2"/>
          <w:sz w:val="22"/>
          <w:szCs w:val="22"/>
        </w:rPr>
        <w:t>rg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4064B9">
        <w:rPr>
          <w:rFonts w:asciiTheme="minorHAnsi" w:hAnsiTheme="minorHAnsi" w:cstheme="minorHAnsi"/>
          <w:b/>
          <w:sz w:val="22"/>
          <w:szCs w:val="22"/>
        </w:rPr>
        <w:t>,</w:t>
      </w:r>
      <w:r w:rsidRPr="004064B9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4064B9">
        <w:rPr>
          <w:rFonts w:asciiTheme="minorHAnsi" w:hAnsiTheme="minorHAnsi" w:cstheme="minorHAnsi"/>
          <w:b/>
          <w:sz w:val="22"/>
          <w:szCs w:val="22"/>
        </w:rPr>
        <w:t>A</w:t>
      </w:r>
    </w:p>
    <w:p w14:paraId="71FA8E69" w14:textId="77777777" w:rsidR="00230D58" w:rsidRPr="004064B9" w:rsidRDefault="00D70EC6" w:rsidP="004064B9">
      <w:pPr>
        <w:ind w:left="523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4064B9">
        <w:rPr>
          <w:rFonts w:asciiTheme="minorHAnsi" w:hAnsiTheme="minorHAnsi" w:cstheme="minorHAnsi"/>
          <w:i/>
          <w:sz w:val="22"/>
          <w:szCs w:val="22"/>
        </w:rPr>
        <w:t>a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64B9">
        <w:rPr>
          <w:rFonts w:asciiTheme="minorHAnsi" w:hAnsiTheme="minorHAnsi" w:cstheme="minorHAnsi"/>
          <w:i/>
          <w:sz w:val="22"/>
          <w:szCs w:val="22"/>
        </w:rPr>
        <w:t>er</w:t>
      </w:r>
      <w:r w:rsidRPr="004064B9">
        <w:rPr>
          <w:rFonts w:asciiTheme="minorHAnsi" w:hAnsiTheme="minorHAnsi" w:cstheme="minorHAnsi"/>
          <w:i/>
          <w:spacing w:val="-23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064B9">
        <w:rPr>
          <w:rFonts w:asciiTheme="minorHAnsi" w:hAnsiTheme="minorHAnsi" w:cstheme="minorHAnsi"/>
          <w:i/>
          <w:sz w:val="22"/>
          <w:szCs w:val="22"/>
        </w:rPr>
        <w:t>f</w:t>
      </w:r>
      <w:r w:rsidRPr="004064B9">
        <w:rPr>
          <w:rFonts w:asciiTheme="minorHAnsi" w:hAnsiTheme="minorHAnsi" w:cstheme="minorHAnsi"/>
          <w:i/>
          <w:spacing w:val="-2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S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c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c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z w:val="22"/>
          <w:szCs w:val="22"/>
        </w:rPr>
        <w:t>,</w:t>
      </w:r>
      <w:r w:rsidRPr="004064B9">
        <w:rPr>
          <w:rFonts w:asciiTheme="minorHAnsi" w:hAnsiTheme="minorHAnsi" w:cstheme="minorHAnsi"/>
          <w:i/>
          <w:spacing w:val="-2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064B9">
        <w:rPr>
          <w:rFonts w:asciiTheme="minorHAnsi" w:hAnsiTheme="minorHAnsi" w:cstheme="minorHAnsi"/>
          <w:i/>
          <w:sz w:val="22"/>
          <w:szCs w:val="22"/>
        </w:rPr>
        <w:t>o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064B9">
        <w:rPr>
          <w:rFonts w:asciiTheme="minorHAnsi" w:hAnsiTheme="minorHAnsi" w:cstheme="minorHAnsi"/>
          <w:i/>
          <w:sz w:val="22"/>
          <w:szCs w:val="22"/>
        </w:rPr>
        <w:t>p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pacing w:val="-21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S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z w:val="22"/>
          <w:szCs w:val="22"/>
        </w:rPr>
        <w:t>,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9"/>
          <w:w w:val="95"/>
          <w:sz w:val="22"/>
          <w:szCs w:val="22"/>
        </w:rPr>
        <w:t>D</w:t>
      </w:r>
      <w:r w:rsidRPr="004064B9">
        <w:rPr>
          <w:rFonts w:asciiTheme="minorHAnsi" w:hAnsiTheme="minorHAnsi" w:cstheme="minorHAnsi"/>
          <w:i/>
          <w:spacing w:val="-5"/>
          <w:w w:val="95"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-8"/>
          <w:w w:val="95"/>
          <w:sz w:val="22"/>
          <w:szCs w:val="22"/>
        </w:rPr>
        <w:t>c</w:t>
      </w:r>
      <w:r w:rsidRPr="004064B9">
        <w:rPr>
          <w:rFonts w:asciiTheme="minorHAnsi" w:hAnsiTheme="minorHAnsi" w:cstheme="minorHAnsi"/>
          <w:i/>
          <w:spacing w:val="-5"/>
          <w:w w:val="95"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-7"/>
          <w:w w:val="95"/>
          <w:sz w:val="22"/>
          <w:szCs w:val="22"/>
        </w:rPr>
        <w:t>m</w:t>
      </w:r>
      <w:r w:rsidRPr="004064B9">
        <w:rPr>
          <w:rFonts w:asciiTheme="minorHAnsi" w:hAnsiTheme="minorHAnsi" w:cstheme="minorHAnsi"/>
          <w:i/>
          <w:spacing w:val="-8"/>
          <w:w w:val="95"/>
          <w:sz w:val="22"/>
          <w:szCs w:val="22"/>
        </w:rPr>
        <w:t>b</w:t>
      </w:r>
      <w:r w:rsidRPr="004064B9">
        <w:rPr>
          <w:rFonts w:asciiTheme="minorHAnsi" w:hAnsiTheme="minorHAnsi" w:cstheme="minorHAnsi"/>
          <w:i/>
          <w:spacing w:val="-5"/>
          <w:w w:val="95"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w w:val="95"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pacing w:val="-4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z w:val="22"/>
          <w:szCs w:val="22"/>
        </w:rPr>
        <w:t>2</w:t>
      </w:r>
      <w:r w:rsidRPr="004064B9">
        <w:rPr>
          <w:rFonts w:asciiTheme="minorHAnsi" w:hAnsiTheme="minorHAnsi" w:cstheme="minorHAnsi"/>
          <w:i/>
          <w:spacing w:val="-3"/>
          <w:sz w:val="22"/>
          <w:szCs w:val="22"/>
        </w:rPr>
        <w:t>0</w:t>
      </w:r>
      <w:r w:rsidRPr="004064B9">
        <w:rPr>
          <w:rFonts w:asciiTheme="minorHAnsi" w:hAnsiTheme="minorHAnsi" w:cstheme="minorHAnsi"/>
          <w:i/>
          <w:sz w:val="22"/>
          <w:szCs w:val="22"/>
        </w:rPr>
        <w:t>15</w:t>
      </w:r>
    </w:p>
    <w:p w14:paraId="34363846" w14:textId="77777777" w:rsidR="00230D58" w:rsidRPr="004064B9" w:rsidRDefault="00D70EC6" w:rsidP="004064B9">
      <w:pPr>
        <w:spacing w:before="1"/>
        <w:ind w:left="972" w:right="309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l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c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t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C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our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w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r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k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: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du</w:t>
      </w:r>
      <w:r w:rsidRPr="004064B9">
        <w:rPr>
          <w:rFonts w:asciiTheme="minorHAnsi" w:hAnsiTheme="minorHAnsi" w:cstheme="minorHAnsi"/>
          <w:spacing w:val="-5"/>
          <w:w w:val="90"/>
          <w:sz w:val="22"/>
          <w:szCs w:val="22"/>
        </w:rPr>
        <w:t>c</w:t>
      </w:r>
      <w:r w:rsidRPr="004064B9">
        <w:rPr>
          <w:rFonts w:asciiTheme="minorHAnsi" w:hAnsiTheme="minorHAnsi" w:cstheme="minorHAnsi"/>
          <w:spacing w:val="-3"/>
          <w:w w:val="91"/>
          <w:sz w:val="22"/>
          <w:szCs w:val="22"/>
        </w:rPr>
        <w:t>ti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o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to</w:t>
      </w:r>
      <w:r w:rsidRPr="004064B9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M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a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c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h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31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1"/>
          <w:sz w:val="22"/>
          <w:szCs w:val="22"/>
        </w:rPr>
        <w:t>L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ea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rn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g</w:t>
      </w:r>
      <w:r w:rsidRPr="004064B9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(1</w:t>
      </w:r>
      <w:r w:rsidRPr="004064B9">
        <w:rPr>
          <w:rFonts w:asciiTheme="minorHAnsi" w:hAnsiTheme="minorHAnsi" w:cstheme="minorHAnsi"/>
          <w:spacing w:val="-1"/>
          <w:w w:val="89"/>
          <w:sz w:val="22"/>
          <w:szCs w:val="22"/>
        </w:rPr>
        <w:t>0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-</w:t>
      </w:r>
      <w:r w:rsidRPr="004064B9">
        <w:rPr>
          <w:rFonts w:asciiTheme="minorHAnsi" w:hAnsiTheme="minorHAnsi" w:cstheme="minorHAnsi"/>
          <w:spacing w:val="1"/>
          <w:w w:val="89"/>
          <w:sz w:val="22"/>
          <w:szCs w:val="22"/>
        </w:rPr>
        <w:t>6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01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,</w:t>
      </w:r>
      <w:r w:rsidRPr="004064B9">
        <w:rPr>
          <w:rFonts w:asciiTheme="minorHAnsi" w:hAnsiTheme="minorHAnsi" w:cstheme="minorHAnsi"/>
          <w:spacing w:val="-14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6"/>
          <w:w w:val="90"/>
          <w:sz w:val="22"/>
          <w:szCs w:val="22"/>
        </w:rPr>
        <w:t>F</w:t>
      </w:r>
      <w:r w:rsidRPr="004064B9">
        <w:rPr>
          <w:rFonts w:asciiTheme="minorHAnsi" w:hAnsiTheme="minorHAnsi" w:cstheme="minorHAnsi"/>
          <w:spacing w:val="-7"/>
          <w:w w:val="91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8"/>
          <w:w w:val="91"/>
          <w:sz w:val="22"/>
          <w:szCs w:val="22"/>
        </w:rPr>
        <w:t>l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l</w:t>
      </w:r>
      <w:r w:rsidRPr="004064B9">
        <w:rPr>
          <w:rFonts w:asciiTheme="minorHAnsi" w:hAnsiTheme="minorHAnsi" w:cstheme="minorHAnsi"/>
          <w:spacing w:val="-3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2014)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,</w:t>
      </w:r>
      <w:r w:rsidRPr="004064B9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D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4"/>
          <w:w w:val="91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b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u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d</w:t>
      </w:r>
      <w:r w:rsidRPr="004064B9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y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3"/>
          <w:w w:val="91"/>
          <w:sz w:val="22"/>
          <w:szCs w:val="22"/>
        </w:rPr>
        <w:t>t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(1</w:t>
      </w:r>
      <w:r w:rsidRPr="004064B9">
        <w:rPr>
          <w:rFonts w:asciiTheme="minorHAnsi" w:hAnsiTheme="minorHAnsi" w:cstheme="minorHAnsi"/>
          <w:spacing w:val="-1"/>
          <w:w w:val="89"/>
          <w:sz w:val="22"/>
          <w:szCs w:val="22"/>
        </w:rPr>
        <w:t>5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-440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/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640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,</w:t>
      </w:r>
      <w:r w:rsidRPr="004064B9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6"/>
          <w:w w:val="90"/>
          <w:sz w:val="22"/>
          <w:szCs w:val="22"/>
        </w:rPr>
        <w:t>F</w:t>
      </w:r>
      <w:r w:rsidRPr="004064B9">
        <w:rPr>
          <w:rFonts w:asciiTheme="minorHAnsi" w:hAnsiTheme="minorHAnsi" w:cstheme="minorHAnsi"/>
          <w:spacing w:val="-7"/>
          <w:w w:val="91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8"/>
          <w:w w:val="91"/>
          <w:sz w:val="22"/>
          <w:szCs w:val="22"/>
        </w:rPr>
        <w:t>l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l</w:t>
      </w:r>
      <w:r w:rsidRPr="004064B9">
        <w:rPr>
          <w:rFonts w:asciiTheme="minorHAnsi" w:hAnsiTheme="minorHAnsi" w:cstheme="minorHAnsi"/>
          <w:spacing w:val="-3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201</w:t>
      </w:r>
      <w:r w:rsidRPr="004064B9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4064B9">
        <w:rPr>
          <w:rFonts w:asciiTheme="minorHAnsi" w:hAnsiTheme="minorHAnsi" w:cstheme="minorHAnsi"/>
          <w:sz w:val="22"/>
          <w:szCs w:val="22"/>
        </w:rPr>
        <w:t xml:space="preserve">, 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l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gor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it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h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 xml:space="preserve">m </w:t>
      </w:r>
      <w:r w:rsidRPr="004064B9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D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g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d</w:t>
      </w:r>
      <w:r w:rsidRPr="004064B9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a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l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y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i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(1</w:t>
      </w:r>
      <w:r w:rsidRPr="004064B9">
        <w:rPr>
          <w:rFonts w:asciiTheme="minorHAnsi" w:hAnsiTheme="minorHAnsi" w:cstheme="minorHAnsi"/>
          <w:spacing w:val="-1"/>
          <w:w w:val="89"/>
          <w:sz w:val="22"/>
          <w:szCs w:val="22"/>
        </w:rPr>
        <w:t>5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-451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/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651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,</w:t>
      </w:r>
      <w:r w:rsidRPr="004064B9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6"/>
          <w:w w:val="90"/>
          <w:sz w:val="22"/>
          <w:szCs w:val="22"/>
        </w:rPr>
        <w:t>F</w:t>
      </w:r>
      <w:r w:rsidRPr="004064B9">
        <w:rPr>
          <w:rFonts w:asciiTheme="minorHAnsi" w:hAnsiTheme="minorHAnsi" w:cstheme="minorHAnsi"/>
          <w:spacing w:val="-7"/>
          <w:w w:val="91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8"/>
          <w:w w:val="91"/>
          <w:sz w:val="22"/>
          <w:szCs w:val="22"/>
        </w:rPr>
        <w:t>l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l</w:t>
      </w:r>
      <w:r w:rsidRPr="004064B9">
        <w:rPr>
          <w:rFonts w:asciiTheme="minorHAnsi" w:hAnsiTheme="minorHAnsi" w:cstheme="minorHAnsi"/>
          <w:spacing w:val="-36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2014)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,</w:t>
      </w:r>
      <w:r w:rsidRPr="004064B9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9"/>
          <w:w w:val="90"/>
          <w:sz w:val="22"/>
          <w:szCs w:val="22"/>
        </w:rPr>
        <w:t>W</w:t>
      </w:r>
      <w:r w:rsidRPr="004064B9">
        <w:rPr>
          <w:rFonts w:asciiTheme="minorHAnsi" w:hAnsiTheme="minorHAnsi" w:cstheme="minorHAnsi"/>
          <w:spacing w:val="-7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18"/>
          <w:w w:val="90"/>
          <w:sz w:val="22"/>
          <w:szCs w:val="22"/>
        </w:rPr>
        <w:t>b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pp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5"/>
          <w:w w:val="90"/>
          <w:sz w:val="22"/>
          <w:szCs w:val="22"/>
        </w:rPr>
        <w:t>D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v</w:t>
      </w:r>
      <w:r w:rsidRPr="004064B9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3"/>
          <w:w w:val="91"/>
          <w:sz w:val="22"/>
          <w:szCs w:val="22"/>
        </w:rPr>
        <w:t>l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opm</w:t>
      </w:r>
      <w:r w:rsidRPr="004064B9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3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(1</w:t>
      </w:r>
      <w:r w:rsidRPr="004064B9">
        <w:rPr>
          <w:rFonts w:asciiTheme="minorHAnsi" w:hAnsiTheme="minorHAnsi" w:cstheme="minorHAnsi"/>
          <w:spacing w:val="-1"/>
          <w:w w:val="89"/>
          <w:sz w:val="22"/>
          <w:szCs w:val="22"/>
        </w:rPr>
        <w:t>5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-637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,</w:t>
      </w:r>
      <w:r w:rsidRPr="004064B9">
        <w:rPr>
          <w:rFonts w:asciiTheme="minorHAnsi" w:hAnsiTheme="minorHAnsi" w:cstheme="minorHAnsi"/>
          <w:spacing w:val="-16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pr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g</w:t>
      </w:r>
      <w:r w:rsidRPr="004064B9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2015)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,</w:t>
      </w:r>
      <w:r w:rsidRPr="004064B9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M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a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c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h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064B9">
        <w:rPr>
          <w:rFonts w:asciiTheme="minorHAnsi" w:hAnsiTheme="minorHAnsi" w:cstheme="minorHAnsi"/>
          <w:sz w:val="22"/>
          <w:szCs w:val="22"/>
        </w:rPr>
        <w:t>ea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rn</w:t>
      </w:r>
      <w:r w:rsidRPr="004064B9">
        <w:rPr>
          <w:rFonts w:asciiTheme="minorHAnsi" w:hAnsiTheme="minorHAnsi" w:cstheme="minorHAnsi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ng</w:t>
      </w:r>
    </w:p>
    <w:p w14:paraId="1F199F16" w14:textId="77777777" w:rsidR="00230D58" w:rsidRPr="004064B9" w:rsidRDefault="00D70EC6" w:rsidP="004064B9">
      <w:pPr>
        <w:ind w:left="972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w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ith</w:t>
      </w:r>
      <w:r w:rsidRPr="004064B9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L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rg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D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ata</w:t>
      </w:r>
      <w:r w:rsidRPr="004064B9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ets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 xml:space="preserve"> (1</w:t>
      </w:r>
      <w:r w:rsidRPr="004064B9">
        <w:rPr>
          <w:rFonts w:asciiTheme="minorHAnsi" w:hAnsiTheme="minorHAnsi" w:cstheme="minorHAnsi"/>
          <w:spacing w:val="-1"/>
          <w:w w:val="89"/>
          <w:sz w:val="22"/>
          <w:szCs w:val="22"/>
        </w:rPr>
        <w:t>0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-605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,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pr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g</w:t>
      </w:r>
      <w:r w:rsidRPr="004064B9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20</w:t>
      </w:r>
      <w:r w:rsidRPr="004064B9">
        <w:rPr>
          <w:rFonts w:asciiTheme="minorHAnsi" w:hAnsiTheme="minorHAnsi" w:cstheme="minorHAnsi"/>
          <w:spacing w:val="1"/>
          <w:w w:val="89"/>
          <w:sz w:val="22"/>
          <w:szCs w:val="22"/>
        </w:rPr>
        <w:t>1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5)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,</w:t>
      </w:r>
      <w:r w:rsidRPr="004064B9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G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du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 xml:space="preserve">ate 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ti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f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icial</w:t>
      </w:r>
      <w:r w:rsidRPr="004064B9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In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t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l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ge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ce</w:t>
      </w:r>
      <w:r w:rsidRPr="004064B9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(1</w:t>
      </w:r>
      <w:r w:rsidRPr="004064B9">
        <w:rPr>
          <w:rFonts w:asciiTheme="minorHAnsi" w:hAnsiTheme="minorHAnsi" w:cstheme="minorHAnsi"/>
          <w:spacing w:val="-1"/>
          <w:w w:val="89"/>
          <w:sz w:val="22"/>
          <w:szCs w:val="22"/>
        </w:rPr>
        <w:t>5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-780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,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pr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g</w:t>
      </w:r>
      <w:r w:rsidRPr="004064B9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2015)</w:t>
      </w:r>
    </w:p>
    <w:p w14:paraId="34F8D7AC" w14:textId="77777777" w:rsidR="00230D58" w:rsidRPr="004064B9" w:rsidRDefault="00230D58" w:rsidP="004064B9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976C2AB" w14:textId="77777777" w:rsidR="00230D58" w:rsidRPr="004064B9" w:rsidRDefault="00D70EC6" w:rsidP="004064B9">
      <w:pPr>
        <w:ind w:left="523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b/>
          <w:sz w:val="22"/>
          <w:szCs w:val="22"/>
        </w:rPr>
        <w:t>r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064B9">
        <w:rPr>
          <w:rFonts w:asciiTheme="minorHAnsi" w:hAnsiTheme="minorHAnsi" w:cstheme="minorHAnsi"/>
          <w:b/>
          <w:sz w:val="22"/>
          <w:szCs w:val="22"/>
        </w:rPr>
        <w:t>a</w:t>
      </w:r>
      <w:r w:rsidRPr="004064B9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64B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064B9">
        <w:rPr>
          <w:rFonts w:asciiTheme="minorHAnsi" w:hAnsiTheme="minorHAnsi" w:cstheme="minorHAnsi"/>
          <w:b/>
          <w:sz w:val="22"/>
          <w:szCs w:val="22"/>
        </w:rPr>
        <w:t>e</w:t>
      </w:r>
      <w:r w:rsidRPr="004064B9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064B9">
        <w:rPr>
          <w:rFonts w:asciiTheme="minorHAnsi" w:hAnsiTheme="minorHAnsi" w:cstheme="minorHAnsi"/>
          <w:b/>
          <w:sz w:val="22"/>
          <w:szCs w:val="22"/>
        </w:rPr>
        <w:t>f</w:t>
      </w:r>
      <w:r w:rsidRPr="004064B9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4064B9">
        <w:rPr>
          <w:rFonts w:asciiTheme="minorHAnsi" w:hAnsiTheme="minorHAnsi" w:cstheme="minorHAnsi"/>
          <w:b/>
          <w:spacing w:val="-4"/>
          <w:sz w:val="22"/>
          <w:szCs w:val="22"/>
        </w:rPr>
        <w:t>ec</w:t>
      </w:r>
      <w:r w:rsidRPr="004064B9">
        <w:rPr>
          <w:rFonts w:asciiTheme="minorHAnsi" w:hAnsiTheme="minorHAnsi" w:cstheme="minorHAnsi"/>
          <w:b/>
          <w:spacing w:val="-5"/>
          <w:sz w:val="22"/>
          <w:szCs w:val="22"/>
        </w:rPr>
        <w:t>hno</w:t>
      </w:r>
      <w:r w:rsidRPr="004064B9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4064B9">
        <w:rPr>
          <w:rFonts w:asciiTheme="minorHAnsi" w:hAnsiTheme="minorHAnsi" w:cstheme="minorHAnsi"/>
          <w:b/>
          <w:spacing w:val="-5"/>
          <w:sz w:val="22"/>
          <w:szCs w:val="22"/>
        </w:rPr>
        <w:t>og</w:t>
      </w:r>
      <w:r w:rsidRPr="004064B9">
        <w:rPr>
          <w:rFonts w:asciiTheme="minorHAnsi" w:hAnsiTheme="minorHAnsi" w:cstheme="minorHAnsi"/>
          <w:b/>
          <w:sz w:val="22"/>
          <w:szCs w:val="22"/>
        </w:rPr>
        <w:t>y</w:t>
      </w:r>
      <w:r w:rsidRPr="004064B9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z w:val="22"/>
          <w:szCs w:val="22"/>
        </w:rPr>
        <w:t>and</w:t>
      </w:r>
      <w:r w:rsidRPr="004064B9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z w:val="22"/>
          <w:szCs w:val="22"/>
        </w:rPr>
        <w:t>Sc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b/>
          <w:sz w:val="22"/>
          <w:szCs w:val="22"/>
        </w:rPr>
        <w:t>ence,</w:t>
      </w:r>
      <w:r w:rsidRPr="004064B9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z w:val="22"/>
          <w:szCs w:val="22"/>
        </w:rPr>
        <w:t>P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064B9">
        <w:rPr>
          <w:rFonts w:asciiTheme="minorHAnsi" w:hAnsiTheme="minorHAnsi" w:cstheme="minorHAnsi"/>
          <w:b/>
          <w:sz w:val="22"/>
          <w:szCs w:val="22"/>
        </w:rPr>
        <w:t>an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64B9">
        <w:rPr>
          <w:rFonts w:asciiTheme="minorHAnsi" w:hAnsiTheme="minorHAnsi" w:cstheme="minorHAnsi"/>
          <w:b/>
          <w:sz w:val="22"/>
          <w:szCs w:val="22"/>
        </w:rPr>
        <w:t>,</w:t>
      </w:r>
      <w:r w:rsidRPr="004064B9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64B9">
        <w:rPr>
          <w:rFonts w:asciiTheme="minorHAnsi" w:hAnsiTheme="minorHAnsi" w:cstheme="minorHAnsi"/>
          <w:b/>
          <w:sz w:val="22"/>
          <w:szCs w:val="22"/>
        </w:rPr>
        <w:t>n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64B9">
        <w:rPr>
          <w:rFonts w:asciiTheme="minorHAnsi" w:hAnsiTheme="minorHAnsi" w:cstheme="minorHAnsi"/>
          <w:b/>
          <w:sz w:val="22"/>
          <w:szCs w:val="22"/>
        </w:rPr>
        <w:t>a</w:t>
      </w:r>
    </w:p>
    <w:p w14:paraId="6C16E426" w14:textId="77777777" w:rsidR="00230D58" w:rsidRPr="004064B9" w:rsidRDefault="00D70EC6" w:rsidP="004064B9">
      <w:pPr>
        <w:ind w:left="523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4064B9">
        <w:rPr>
          <w:rFonts w:asciiTheme="minorHAnsi" w:hAnsiTheme="minorHAnsi" w:cstheme="minorHAnsi"/>
          <w:i/>
          <w:sz w:val="22"/>
          <w:szCs w:val="22"/>
        </w:rPr>
        <w:t>ache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4064B9">
        <w:rPr>
          <w:rFonts w:asciiTheme="minorHAnsi" w:hAnsiTheme="minorHAnsi" w:cstheme="minorHAnsi"/>
          <w:i/>
          <w:sz w:val="22"/>
          <w:szCs w:val="22"/>
        </w:rPr>
        <w:t>or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z w:val="22"/>
          <w:szCs w:val="22"/>
        </w:rPr>
        <w:t>of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ng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064B9">
        <w:rPr>
          <w:rFonts w:asciiTheme="minorHAnsi" w:hAnsiTheme="minorHAnsi" w:cstheme="minorHAnsi"/>
          <w:i/>
          <w:sz w:val="22"/>
          <w:szCs w:val="22"/>
        </w:rPr>
        <w:t>g</w:t>
      </w:r>
      <w:r w:rsidRPr="004064B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4064B9">
        <w:rPr>
          <w:rFonts w:asciiTheme="minorHAnsi" w:hAnsiTheme="minorHAnsi" w:cstheme="minorHAnsi"/>
          <w:i/>
          <w:sz w:val="22"/>
          <w:szCs w:val="22"/>
        </w:rPr>
        <w:t>on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4064B9">
        <w:rPr>
          <w:rFonts w:asciiTheme="minorHAnsi" w:hAnsiTheme="minorHAnsi" w:cstheme="minorHAnsi"/>
          <w:i/>
          <w:sz w:val="22"/>
          <w:szCs w:val="22"/>
        </w:rPr>
        <w:t>.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4064B9">
        <w:rPr>
          <w:rFonts w:asciiTheme="minorHAnsi" w:hAnsiTheme="minorHAnsi" w:cstheme="minorHAnsi"/>
          <w:i/>
          <w:sz w:val="22"/>
          <w:szCs w:val="22"/>
        </w:rPr>
        <w:t>,</w:t>
      </w:r>
      <w:r w:rsidRPr="004064B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064B9">
        <w:rPr>
          <w:rFonts w:asciiTheme="minorHAnsi" w:hAnsiTheme="minorHAnsi" w:cstheme="minorHAnsi"/>
          <w:i/>
          <w:sz w:val="22"/>
          <w:szCs w:val="22"/>
        </w:rPr>
        <w:t>o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064B9">
        <w:rPr>
          <w:rFonts w:asciiTheme="minorHAnsi" w:hAnsiTheme="minorHAnsi" w:cstheme="minorHAnsi"/>
          <w:i/>
          <w:sz w:val="22"/>
          <w:szCs w:val="22"/>
        </w:rPr>
        <w:t>pu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64B9">
        <w:rPr>
          <w:rFonts w:asciiTheme="minorHAnsi" w:hAnsiTheme="minorHAnsi" w:cstheme="minorHAnsi"/>
          <w:i/>
          <w:sz w:val="22"/>
          <w:szCs w:val="22"/>
        </w:rPr>
        <w:t>er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ci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064B9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(M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z w:val="22"/>
          <w:szCs w:val="22"/>
        </w:rPr>
        <w:t>no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z w:val="22"/>
          <w:szCs w:val="22"/>
        </w:rPr>
        <w:t>:</w:t>
      </w:r>
      <w:r w:rsidRPr="004064B9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4064B9">
        <w:rPr>
          <w:rFonts w:asciiTheme="minorHAnsi" w:hAnsiTheme="minorHAnsi" w:cstheme="minorHAnsi"/>
          <w:i/>
          <w:sz w:val="22"/>
          <w:szCs w:val="22"/>
        </w:rPr>
        <w:t>.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064B9">
        <w:rPr>
          <w:rFonts w:asciiTheme="minorHAnsi" w:hAnsiTheme="minorHAnsi" w:cstheme="minorHAnsi"/>
          <w:i/>
          <w:sz w:val="22"/>
          <w:szCs w:val="22"/>
        </w:rPr>
        <w:t>c.</w:t>
      </w:r>
      <w:r w:rsidRPr="004064B9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co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064B9">
        <w:rPr>
          <w:rFonts w:asciiTheme="minorHAnsi" w:hAnsiTheme="minorHAnsi" w:cstheme="minorHAnsi"/>
          <w:i/>
          <w:spacing w:val="-6"/>
          <w:sz w:val="22"/>
          <w:szCs w:val="22"/>
        </w:rPr>
        <w:t>m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c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)</w:t>
      </w:r>
      <w:r w:rsidRPr="004064B9">
        <w:rPr>
          <w:rFonts w:asciiTheme="minorHAnsi" w:hAnsiTheme="minorHAnsi" w:cstheme="minorHAnsi"/>
          <w:i/>
          <w:sz w:val="22"/>
          <w:szCs w:val="22"/>
        </w:rPr>
        <w:t>,</w:t>
      </w:r>
      <w:r w:rsidRPr="004064B9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z w:val="22"/>
          <w:szCs w:val="22"/>
        </w:rPr>
        <w:t>J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064B9">
        <w:rPr>
          <w:rFonts w:asciiTheme="minorHAnsi" w:hAnsiTheme="minorHAnsi" w:cstheme="minorHAnsi"/>
          <w:i/>
          <w:sz w:val="22"/>
          <w:szCs w:val="22"/>
        </w:rPr>
        <w:t>y</w:t>
      </w:r>
      <w:r w:rsidRPr="004064B9">
        <w:rPr>
          <w:rFonts w:asciiTheme="minorHAnsi" w:hAnsiTheme="minorHAnsi" w:cstheme="minorHAnsi"/>
          <w:i/>
          <w:spacing w:val="-23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z w:val="22"/>
          <w:szCs w:val="22"/>
        </w:rPr>
        <w:t>20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1</w:t>
      </w:r>
      <w:r w:rsidRPr="004064B9">
        <w:rPr>
          <w:rFonts w:asciiTheme="minorHAnsi" w:hAnsiTheme="minorHAnsi" w:cstheme="minorHAnsi"/>
          <w:i/>
          <w:sz w:val="22"/>
          <w:szCs w:val="22"/>
        </w:rPr>
        <w:t>4</w:t>
      </w:r>
    </w:p>
    <w:p w14:paraId="453B7154" w14:textId="77777777" w:rsidR="00230D58" w:rsidRPr="004064B9" w:rsidRDefault="00230D58" w:rsidP="004064B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477702C" w14:textId="77777777" w:rsidR="00230D58" w:rsidRPr="004064B9" w:rsidRDefault="00D70EC6" w:rsidP="004064B9">
      <w:pPr>
        <w:tabs>
          <w:tab w:val="left" w:pos="9940"/>
        </w:tabs>
        <w:ind w:left="523" w:right="847" w:hanging="403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b/>
          <w:sz w:val="22"/>
          <w:szCs w:val="22"/>
          <w:u w:val="single" w:color="000000"/>
        </w:rPr>
        <w:t>S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K</w:t>
      </w:r>
      <w:r w:rsidRPr="004064B9">
        <w:rPr>
          <w:rFonts w:asciiTheme="minorHAnsi" w:hAnsiTheme="minorHAnsi" w:cstheme="minorHAnsi"/>
          <w:b/>
          <w:sz w:val="22"/>
          <w:szCs w:val="22"/>
          <w:u w:val="single" w:color="000000"/>
        </w:rPr>
        <w:t>I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LLS</w:t>
      </w:r>
      <w:r w:rsidRPr="004064B9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 </w:t>
      </w:r>
      <w:r w:rsidRPr="004064B9">
        <w:rPr>
          <w:rFonts w:asciiTheme="minorHAnsi" w:hAnsiTheme="minorHAnsi" w:cstheme="minorHAnsi"/>
          <w:b/>
          <w:sz w:val="22"/>
          <w:szCs w:val="22"/>
          <w:u w:val="single" w:color="000000"/>
        </w:rPr>
        <w:tab/>
      </w:r>
      <w:r w:rsidRPr="004064B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rogra</w:t>
      </w:r>
      <w:r w:rsidRPr="004064B9">
        <w:rPr>
          <w:rFonts w:asciiTheme="minorHAnsi" w:hAnsiTheme="minorHAnsi" w:cstheme="minorHAnsi"/>
          <w:i/>
          <w:spacing w:val="-3"/>
          <w:sz w:val="22"/>
          <w:szCs w:val="22"/>
        </w:rPr>
        <w:t>mm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ng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/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S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cr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064B9">
        <w:rPr>
          <w:rFonts w:asciiTheme="minorHAnsi" w:hAnsiTheme="minorHAnsi" w:cstheme="minorHAnsi"/>
          <w:i/>
          <w:spacing w:val="17"/>
          <w:sz w:val="22"/>
          <w:szCs w:val="22"/>
        </w:rPr>
        <w:t>g</w:t>
      </w:r>
      <w:r w:rsidRPr="004064B9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gu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es</w:t>
      </w:r>
      <w:r w:rsidRPr="004064B9">
        <w:rPr>
          <w:rFonts w:asciiTheme="minorHAnsi" w:hAnsiTheme="minorHAnsi" w:cstheme="minorHAnsi"/>
          <w:i/>
          <w:sz w:val="22"/>
          <w:szCs w:val="22"/>
        </w:rPr>
        <w:t>:</w:t>
      </w:r>
      <w:r w:rsidRPr="004064B9">
        <w:rPr>
          <w:rFonts w:asciiTheme="minorHAnsi" w:hAnsiTheme="minorHAnsi" w:cstheme="minorHAnsi"/>
          <w:i/>
          <w:spacing w:val="-2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4064B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rof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8"/>
          <w:sz w:val="22"/>
          <w:szCs w:val="22"/>
        </w:rPr>
        <w:t>)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406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406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6"/>
          <w:sz w:val="22"/>
          <w:szCs w:val="22"/>
        </w:rPr>
        <w:t>;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4064B9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4064B9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4064B9">
        <w:rPr>
          <w:rFonts w:asciiTheme="minorHAnsi" w:hAnsiTheme="minorHAnsi" w:cstheme="minorHAnsi"/>
          <w:spacing w:val="-4"/>
          <w:sz w:val="22"/>
          <w:szCs w:val="22"/>
        </w:rPr>
        <w:t>ia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064B9">
        <w:rPr>
          <w:rFonts w:asciiTheme="minorHAnsi" w:hAnsiTheme="minorHAnsi" w:cstheme="minorHAnsi"/>
          <w:spacing w:val="8"/>
          <w:sz w:val="22"/>
          <w:szCs w:val="22"/>
        </w:rPr>
        <w:t>)</w:t>
      </w:r>
      <w:r w:rsidRPr="004064B9">
        <w:rPr>
          <w:rFonts w:asciiTheme="minorHAnsi" w:hAnsiTheme="minorHAnsi" w:cstheme="minorHAnsi"/>
          <w:sz w:val="22"/>
          <w:szCs w:val="22"/>
        </w:rPr>
        <w:t>P</w:t>
      </w:r>
      <w:r w:rsidRPr="004064B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hon</w:t>
      </w:r>
      <w:r w:rsidRPr="004064B9">
        <w:rPr>
          <w:rFonts w:asciiTheme="minorHAnsi" w:hAnsiTheme="minorHAnsi" w:cstheme="minorHAnsi"/>
          <w:spacing w:val="10"/>
          <w:sz w:val="22"/>
          <w:szCs w:val="22"/>
        </w:rPr>
        <w:t>,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64B9">
        <w:rPr>
          <w:rFonts w:asciiTheme="minorHAnsi" w:hAnsiTheme="minorHAnsi" w:cstheme="minorHAnsi"/>
          <w:spacing w:val="9"/>
          <w:sz w:val="22"/>
          <w:szCs w:val="22"/>
        </w:rPr>
        <w:t>,</w:t>
      </w:r>
      <w:r w:rsidRPr="004064B9">
        <w:rPr>
          <w:rFonts w:asciiTheme="minorHAnsi" w:hAnsiTheme="minorHAnsi" w:cstheme="minorHAnsi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4064B9">
        <w:rPr>
          <w:rFonts w:asciiTheme="minorHAnsi" w:hAnsiTheme="minorHAnsi" w:cstheme="minorHAnsi"/>
          <w:sz w:val="22"/>
          <w:szCs w:val="22"/>
        </w:rPr>
        <w:t>L</w:t>
      </w:r>
      <w:r w:rsidRPr="004064B9">
        <w:rPr>
          <w:rFonts w:asciiTheme="minorHAnsi" w:hAnsiTheme="minorHAnsi" w:cstheme="minorHAnsi"/>
          <w:spacing w:val="7"/>
          <w:sz w:val="22"/>
          <w:szCs w:val="22"/>
        </w:rPr>
        <w:t>,</w:t>
      </w:r>
      <w:r w:rsidRPr="004064B9">
        <w:rPr>
          <w:rFonts w:asciiTheme="minorHAnsi" w:hAnsiTheme="minorHAnsi" w:cstheme="minorHAnsi"/>
          <w:sz w:val="22"/>
          <w:szCs w:val="22"/>
        </w:rPr>
        <w:t>J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064B9">
        <w:rPr>
          <w:rFonts w:asciiTheme="minorHAnsi" w:hAnsiTheme="minorHAnsi" w:cstheme="minorHAnsi"/>
          <w:spacing w:val="-4"/>
          <w:sz w:val="22"/>
          <w:szCs w:val="22"/>
        </w:rPr>
        <w:t>as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64B9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064B9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7"/>
          <w:sz w:val="22"/>
          <w:szCs w:val="22"/>
        </w:rPr>
        <w:t>,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064B9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3"/>
          <w:sz w:val="22"/>
          <w:szCs w:val="22"/>
        </w:rPr>
        <w:t>LA</w:t>
      </w:r>
      <w:r w:rsidRPr="004064B9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4064B9">
        <w:rPr>
          <w:rFonts w:asciiTheme="minorHAnsi" w:hAnsiTheme="minorHAnsi" w:cstheme="minorHAnsi"/>
          <w:spacing w:val="10"/>
          <w:sz w:val="22"/>
          <w:szCs w:val="22"/>
        </w:rPr>
        <w:t>,</w:t>
      </w:r>
      <w:r w:rsidRPr="004064B9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4"/>
          <w:sz w:val="22"/>
          <w:szCs w:val="22"/>
        </w:rPr>
        <w:t xml:space="preserve">rl </w:t>
      </w:r>
      <w:r w:rsidRPr="004064B9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4064B9">
        <w:rPr>
          <w:rFonts w:asciiTheme="minorHAnsi" w:hAnsiTheme="minorHAnsi" w:cstheme="minorHAnsi"/>
          <w:i/>
          <w:spacing w:val="-6"/>
          <w:sz w:val="22"/>
          <w:szCs w:val="22"/>
        </w:rPr>
        <w:t>m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rk</w:t>
      </w:r>
      <w:r w:rsidRPr="004064B9">
        <w:rPr>
          <w:rFonts w:asciiTheme="minorHAnsi" w:hAnsiTheme="minorHAnsi" w:cstheme="minorHAnsi"/>
          <w:i/>
          <w:sz w:val="22"/>
          <w:szCs w:val="22"/>
        </w:rPr>
        <w:t>s</w:t>
      </w:r>
      <w:r w:rsidRPr="004064B9">
        <w:rPr>
          <w:rFonts w:asciiTheme="minorHAnsi" w:hAnsiTheme="minorHAnsi" w:cstheme="minorHAnsi"/>
          <w:i/>
          <w:spacing w:val="-28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z w:val="22"/>
          <w:szCs w:val="22"/>
        </w:rPr>
        <w:t>and</w:t>
      </w:r>
      <w:r w:rsidRPr="004064B9">
        <w:rPr>
          <w:rFonts w:asciiTheme="minorHAnsi" w:hAnsiTheme="minorHAnsi" w:cstheme="minorHAnsi"/>
          <w:i/>
          <w:spacing w:val="-2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oo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s</w:t>
      </w:r>
      <w:r w:rsidRPr="004064B9">
        <w:rPr>
          <w:rFonts w:asciiTheme="minorHAnsi" w:hAnsiTheme="minorHAnsi" w:cstheme="minorHAnsi"/>
          <w:i/>
          <w:sz w:val="22"/>
          <w:szCs w:val="22"/>
        </w:rPr>
        <w:t>:</w:t>
      </w:r>
      <w:r w:rsidRPr="004064B9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064B9">
        <w:rPr>
          <w:rFonts w:asciiTheme="minorHAnsi" w:hAnsiTheme="minorHAnsi" w:cstheme="minorHAnsi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064B9">
        <w:rPr>
          <w:rFonts w:asciiTheme="minorHAnsi" w:hAnsiTheme="minorHAnsi" w:cstheme="minorHAnsi"/>
          <w:sz w:val="22"/>
          <w:szCs w:val="22"/>
        </w:rPr>
        <w:t>oop</w:t>
      </w:r>
      <w:r w:rsidRPr="004064B9">
        <w:rPr>
          <w:rFonts w:asciiTheme="minorHAnsi" w:hAnsiTheme="minorHAnsi" w:cstheme="minorHAnsi"/>
          <w:spacing w:val="22"/>
          <w:sz w:val="22"/>
          <w:szCs w:val="22"/>
        </w:rPr>
        <w:t>,</w:t>
      </w:r>
      <w:r w:rsidRPr="004064B9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4064B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64B9">
        <w:rPr>
          <w:rFonts w:asciiTheme="minorHAnsi" w:hAnsiTheme="minorHAnsi" w:cstheme="minorHAnsi"/>
          <w:sz w:val="22"/>
          <w:szCs w:val="22"/>
        </w:rPr>
        <w:t>n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64B9">
        <w:rPr>
          <w:rFonts w:asciiTheme="minorHAnsi" w:hAnsiTheme="minorHAnsi" w:cstheme="minorHAnsi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22"/>
          <w:sz w:val="22"/>
          <w:szCs w:val="22"/>
        </w:rPr>
        <w:t>,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064B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064B9">
        <w:rPr>
          <w:rFonts w:asciiTheme="minorHAnsi" w:hAnsiTheme="minorHAnsi" w:cstheme="minorHAnsi"/>
          <w:sz w:val="22"/>
          <w:szCs w:val="22"/>
        </w:rPr>
        <w:t>P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064B9">
        <w:rPr>
          <w:rFonts w:asciiTheme="minorHAnsi" w:hAnsiTheme="minorHAnsi" w:cstheme="minorHAnsi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fo</w:t>
      </w:r>
      <w:r w:rsidRPr="004064B9">
        <w:rPr>
          <w:rFonts w:asciiTheme="minorHAnsi" w:hAnsiTheme="minorHAnsi" w:cstheme="minorHAnsi"/>
          <w:sz w:val="22"/>
          <w:szCs w:val="22"/>
        </w:rPr>
        <w:t>r</w:t>
      </w:r>
      <w:r w:rsidRPr="004064B9">
        <w:rPr>
          <w:rFonts w:asciiTheme="minorHAnsi" w:hAnsiTheme="minorHAnsi" w:cstheme="minorHAnsi"/>
          <w:spacing w:val="-3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4064B9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4064B9">
        <w:rPr>
          <w:rFonts w:asciiTheme="minorHAnsi" w:hAnsiTheme="minorHAnsi" w:cstheme="minorHAnsi"/>
          <w:spacing w:val="-8"/>
          <w:sz w:val="22"/>
          <w:szCs w:val="22"/>
        </w:rPr>
        <w:t>P</w:t>
      </w:r>
      <w:r w:rsidRPr="004064B9">
        <w:rPr>
          <w:rFonts w:asciiTheme="minorHAnsi" w:hAnsiTheme="minorHAnsi" w:cstheme="minorHAnsi"/>
          <w:spacing w:val="14"/>
          <w:sz w:val="22"/>
          <w:szCs w:val="22"/>
        </w:rPr>
        <w:t>,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Ma</w:t>
      </w:r>
      <w:r w:rsidRPr="004064B9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4064B9">
        <w:rPr>
          <w:rFonts w:asciiTheme="minorHAnsi" w:hAnsiTheme="minorHAnsi" w:cstheme="minorHAnsi"/>
          <w:sz w:val="22"/>
          <w:szCs w:val="22"/>
        </w:rPr>
        <w:t>,</w:t>
      </w:r>
      <w:r w:rsidRPr="004064B9">
        <w:rPr>
          <w:rFonts w:asciiTheme="minorHAnsi" w:hAnsiTheme="minorHAnsi" w:cstheme="minorHAnsi"/>
          <w:spacing w:val="-36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064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64B9">
        <w:rPr>
          <w:rFonts w:asciiTheme="minorHAnsi" w:hAnsiTheme="minorHAnsi" w:cstheme="minorHAnsi"/>
          <w:sz w:val="22"/>
          <w:szCs w:val="22"/>
        </w:rPr>
        <w:t>t</w:t>
      </w:r>
    </w:p>
    <w:p w14:paraId="4516F47E" w14:textId="77777777" w:rsidR="00230D58" w:rsidRPr="004064B9" w:rsidRDefault="00230D58" w:rsidP="004064B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CAE5B92" w14:textId="77777777" w:rsidR="00230D58" w:rsidRPr="004064B9" w:rsidRDefault="00D70EC6" w:rsidP="004064B9">
      <w:pPr>
        <w:tabs>
          <w:tab w:val="left" w:pos="9940"/>
        </w:tabs>
        <w:ind w:left="120" w:right="847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b/>
          <w:spacing w:val="3"/>
          <w:w w:val="103"/>
          <w:sz w:val="22"/>
          <w:szCs w:val="22"/>
          <w:u w:val="thick" w:color="000000"/>
        </w:rPr>
        <w:t>E</w:t>
      </w:r>
      <w:r w:rsidRPr="004064B9">
        <w:rPr>
          <w:rFonts w:asciiTheme="minorHAnsi" w:hAnsiTheme="minorHAnsi" w:cstheme="minorHAnsi"/>
          <w:b/>
          <w:spacing w:val="2"/>
          <w:w w:val="103"/>
          <w:sz w:val="22"/>
          <w:szCs w:val="22"/>
          <w:u w:val="thick" w:color="000000"/>
        </w:rPr>
        <w:t>X</w:t>
      </w:r>
      <w:r w:rsidRPr="004064B9">
        <w:rPr>
          <w:rFonts w:asciiTheme="minorHAnsi" w:hAnsiTheme="minorHAnsi" w:cstheme="minorHAnsi"/>
          <w:b/>
          <w:spacing w:val="3"/>
          <w:w w:val="103"/>
          <w:sz w:val="22"/>
          <w:szCs w:val="22"/>
          <w:u w:val="thick" w:color="000000"/>
        </w:rPr>
        <w:t>PE</w:t>
      </w:r>
      <w:r w:rsidRPr="004064B9">
        <w:rPr>
          <w:rFonts w:asciiTheme="minorHAnsi" w:hAnsiTheme="minorHAnsi" w:cstheme="minorHAnsi"/>
          <w:b/>
          <w:spacing w:val="2"/>
          <w:w w:val="102"/>
          <w:sz w:val="22"/>
          <w:szCs w:val="22"/>
          <w:u w:val="thick" w:color="000000"/>
        </w:rPr>
        <w:t>R</w:t>
      </w:r>
      <w:r w:rsidRPr="004064B9">
        <w:rPr>
          <w:rFonts w:asciiTheme="minorHAnsi" w:hAnsiTheme="minorHAnsi" w:cstheme="minorHAnsi"/>
          <w:b/>
          <w:spacing w:val="3"/>
          <w:w w:val="102"/>
          <w:sz w:val="22"/>
          <w:szCs w:val="22"/>
          <w:u w:val="thick" w:color="000000"/>
        </w:rPr>
        <w:t>I</w:t>
      </w:r>
      <w:r w:rsidRPr="004064B9">
        <w:rPr>
          <w:rFonts w:asciiTheme="minorHAnsi" w:hAnsiTheme="minorHAnsi" w:cstheme="minorHAnsi"/>
          <w:b/>
          <w:spacing w:val="3"/>
          <w:w w:val="103"/>
          <w:sz w:val="22"/>
          <w:szCs w:val="22"/>
          <w:u w:val="thick" w:color="000000"/>
        </w:rPr>
        <w:t>E</w:t>
      </w:r>
      <w:r w:rsidRPr="004064B9">
        <w:rPr>
          <w:rFonts w:asciiTheme="minorHAnsi" w:hAnsiTheme="minorHAnsi" w:cstheme="minorHAnsi"/>
          <w:b/>
          <w:spacing w:val="4"/>
          <w:w w:val="102"/>
          <w:sz w:val="22"/>
          <w:szCs w:val="22"/>
          <w:u w:val="thick" w:color="000000"/>
        </w:rPr>
        <w:t>N</w:t>
      </w:r>
      <w:r w:rsidRPr="004064B9">
        <w:rPr>
          <w:rFonts w:asciiTheme="minorHAnsi" w:hAnsiTheme="minorHAnsi" w:cstheme="minorHAnsi"/>
          <w:b/>
          <w:spacing w:val="2"/>
          <w:w w:val="103"/>
          <w:sz w:val="22"/>
          <w:szCs w:val="22"/>
          <w:u w:val="thick" w:color="000000"/>
        </w:rPr>
        <w:t>CE</w:t>
      </w:r>
      <w:r w:rsidRPr="004064B9">
        <w:rPr>
          <w:rFonts w:asciiTheme="minorHAnsi" w:hAnsiTheme="minorHAnsi" w:cstheme="minorHAnsi"/>
          <w:b/>
          <w:w w:val="102"/>
          <w:sz w:val="22"/>
          <w:szCs w:val="22"/>
          <w:u w:val="thick" w:color="000000"/>
        </w:rPr>
        <w:t xml:space="preserve"> </w:t>
      </w:r>
      <w:r w:rsidRPr="004064B9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  <w:r w:rsidRPr="004064B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pacing w:val="-5"/>
          <w:w w:val="96"/>
          <w:sz w:val="22"/>
          <w:szCs w:val="22"/>
        </w:rPr>
        <w:t>So</w:t>
      </w:r>
      <w:r w:rsidRPr="004064B9">
        <w:rPr>
          <w:rFonts w:asciiTheme="minorHAnsi" w:hAnsiTheme="minorHAnsi" w:cstheme="minorHAnsi"/>
          <w:b/>
          <w:spacing w:val="-1"/>
          <w:w w:val="96"/>
          <w:sz w:val="22"/>
          <w:szCs w:val="22"/>
        </w:rPr>
        <w:t>f</w:t>
      </w:r>
      <w:r w:rsidRPr="004064B9">
        <w:rPr>
          <w:rFonts w:asciiTheme="minorHAnsi" w:hAnsiTheme="minorHAnsi" w:cstheme="minorHAnsi"/>
          <w:b/>
          <w:spacing w:val="-4"/>
          <w:w w:val="96"/>
          <w:sz w:val="22"/>
          <w:szCs w:val="22"/>
        </w:rPr>
        <w:t>t</w:t>
      </w:r>
      <w:r w:rsidRPr="004064B9">
        <w:rPr>
          <w:rFonts w:asciiTheme="minorHAnsi" w:hAnsiTheme="minorHAnsi" w:cstheme="minorHAnsi"/>
          <w:b/>
          <w:spacing w:val="-5"/>
          <w:w w:val="96"/>
          <w:sz w:val="22"/>
          <w:szCs w:val="22"/>
        </w:rPr>
        <w:t>wa</w:t>
      </w:r>
      <w:r w:rsidRPr="004064B9">
        <w:rPr>
          <w:rFonts w:asciiTheme="minorHAnsi" w:hAnsiTheme="minorHAnsi" w:cstheme="minorHAnsi"/>
          <w:b/>
          <w:spacing w:val="-3"/>
          <w:w w:val="96"/>
          <w:sz w:val="22"/>
          <w:szCs w:val="22"/>
        </w:rPr>
        <w:t>r</w:t>
      </w:r>
      <w:r w:rsidRPr="004064B9">
        <w:rPr>
          <w:rFonts w:asciiTheme="minorHAnsi" w:hAnsiTheme="minorHAnsi" w:cstheme="minorHAnsi"/>
          <w:b/>
          <w:w w:val="96"/>
          <w:sz w:val="22"/>
          <w:szCs w:val="22"/>
        </w:rPr>
        <w:t>e</w:t>
      </w:r>
      <w:r w:rsidRPr="004064B9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pacing w:val="-2"/>
          <w:w w:val="95"/>
          <w:sz w:val="22"/>
          <w:szCs w:val="22"/>
        </w:rPr>
        <w:t>E</w:t>
      </w:r>
      <w:r w:rsidRPr="004064B9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ng</w:t>
      </w:r>
      <w:r w:rsidRPr="004064B9">
        <w:rPr>
          <w:rFonts w:asciiTheme="minorHAnsi" w:hAnsiTheme="minorHAnsi" w:cstheme="minorHAnsi"/>
          <w:b/>
          <w:spacing w:val="1"/>
          <w:w w:val="95"/>
          <w:sz w:val="22"/>
          <w:szCs w:val="22"/>
        </w:rPr>
        <w:t>i</w:t>
      </w:r>
      <w:r w:rsidRPr="004064B9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n</w:t>
      </w:r>
      <w:r w:rsidRPr="004064B9">
        <w:rPr>
          <w:rFonts w:asciiTheme="minorHAnsi" w:hAnsiTheme="minorHAnsi" w:cstheme="minorHAnsi"/>
          <w:b/>
          <w:spacing w:val="-1"/>
          <w:w w:val="95"/>
          <w:sz w:val="22"/>
          <w:szCs w:val="22"/>
        </w:rPr>
        <w:t>e</w:t>
      </w:r>
      <w:r w:rsidRPr="004064B9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e</w:t>
      </w:r>
      <w:r w:rsidRPr="004064B9">
        <w:rPr>
          <w:rFonts w:asciiTheme="minorHAnsi" w:hAnsiTheme="minorHAnsi" w:cstheme="minorHAnsi"/>
          <w:b/>
          <w:spacing w:val="-1"/>
          <w:w w:val="95"/>
          <w:sz w:val="22"/>
          <w:szCs w:val="22"/>
        </w:rPr>
        <w:t>ri</w:t>
      </w:r>
      <w:r w:rsidRPr="004064B9">
        <w:rPr>
          <w:rFonts w:asciiTheme="minorHAnsi" w:hAnsiTheme="minorHAnsi" w:cstheme="minorHAnsi"/>
          <w:b/>
          <w:w w:val="95"/>
          <w:sz w:val="22"/>
          <w:szCs w:val="22"/>
        </w:rPr>
        <w:t>ng</w:t>
      </w:r>
      <w:r w:rsidRPr="004064B9">
        <w:rPr>
          <w:rFonts w:asciiTheme="minorHAnsi" w:hAnsiTheme="minorHAnsi" w:cstheme="minorHAnsi"/>
          <w:b/>
          <w:spacing w:val="27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4064B9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4064B9">
        <w:rPr>
          <w:rFonts w:asciiTheme="minorHAnsi" w:hAnsiTheme="minorHAnsi" w:cstheme="minorHAnsi"/>
          <w:b/>
          <w:spacing w:val="-4"/>
          <w:sz w:val="22"/>
          <w:szCs w:val="22"/>
        </w:rPr>
        <w:t>t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er</w:t>
      </w:r>
      <w:r w:rsidRPr="004064B9">
        <w:rPr>
          <w:rFonts w:asciiTheme="minorHAnsi" w:hAnsiTheme="minorHAnsi" w:cstheme="minorHAnsi"/>
          <w:b/>
          <w:sz w:val="22"/>
          <w:szCs w:val="22"/>
        </w:rPr>
        <w:t>n</w:t>
      </w:r>
    </w:p>
    <w:p w14:paraId="67FBA2B0" w14:textId="77777777" w:rsidR="00230D58" w:rsidRPr="004064B9" w:rsidRDefault="00D70EC6" w:rsidP="004064B9">
      <w:pPr>
        <w:ind w:left="523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i/>
          <w:spacing w:val="-3"/>
          <w:sz w:val="22"/>
          <w:szCs w:val="22"/>
        </w:rPr>
        <w:t>Y</w:t>
      </w:r>
      <w:r w:rsidRPr="004064B9">
        <w:rPr>
          <w:rFonts w:asciiTheme="minorHAnsi" w:hAnsiTheme="minorHAnsi" w:cstheme="minorHAnsi"/>
          <w:i/>
          <w:spacing w:val="-7"/>
          <w:sz w:val="22"/>
          <w:szCs w:val="22"/>
        </w:rPr>
        <w:t>ahoo</w:t>
      </w:r>
      <w:r w:rsidRPr="004064B9">
        <w:rPr>
          <w:rFonts w:asciiTheme="minorHAnsi" w:hAnsiTheme="minorHAnsi" w:cstheme="minorHAnsi"/>
          <w:i/>
          <w:sz w:val="22"/>
          <w:szCs w:val="22"/>
        </w:rPr>
        <w:t>!</w:t>
      </w:r>
      <w:r w:rsidRPr="004064B9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z w:val="22"/>
          <w:szCs w:val="22"/>
        </w:rPr>
        <w:t>nc.,</w:t>
      </w:r>
      <w:r w:rsidRPr="004064B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z w:val="22"/>
          <w:szCs w:val="22"/>
        </w:rPr>
        <w:t>Sunn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4064B9">
        <w:rPr>
          <w:rFonts w:asciiTheme="minorHAnsi" w:hAnsiTheme="minorHAnsi" w:cstheme="minorHAnsi"/>
          <w:i/>
          <w:sz w:val="22"/>
          <w:szCs w:val="22"/>
        </w:rPr>
        <w:t>va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4064B9">
        <w:rPr>
          <w:rFonts w:asciiTheme="minorHAnsi" w:hAnsiTheme="minorHAnsi" w:cstheme="minorHAnsi"/>
          <w:i/>
          <w:sz w:val="22"/>
          <w:szCs w:val="22"/>
        </w:rPr>
        <w:t>e,</w:t>
      </w:r>
      <w:r w:rsidRPr="004064B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CA</w:t>
      </w:r>
      <w:r w:rsidRPr="004064B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4064B9">
        <w:rPr>
          <w:rFonts w:asciiTheme="minorHAnsi" w:hAnsiTheme="minorHAnsi" w:cstheme="minorHAnsi"/>
          <w:i/>
          <w:sz w:val="22"/>
          <w:szCs w:val="22"/>
        </w:rPr>
        <w:t>ay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z w:val="22"/>
          <w:szCs w:val="22"/>
        </w:rPr>
        <w:t>-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z w:val="22"/>
          <w:szCs w:val="22"/>
        </w:rPr>
        <w:t>A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ugus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064B9">
        <w:rPr>
          <w:rFonts w:asciiTheme="minorHAnsi" w:hAnsiTheme="minorHAnsi" w:cstheme="minorHAnsi"/>
          <w:i/>
          <w:sz w:val="22"/>
          <w:szCs w:val="22"/>
        </w:rPr>
        <w:t>,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z w:val="22"/>
          <w:szCs w:val="22"/>
        </w:rPr>
        <w:t>2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0</w:t>
      </w:r>
      <w:r w:rsidRPr="004064B9">
        <w:rPr>
          <w:rFonts w:asciiTheme="minorHAnsi" w:hAnsiTheme="minorHAnsi" w:cstheme="minorHAnsi"/>
          <w:i/>
          <w:sz w:val="22"/>
          <w:szCs w:val="22"/>
        </w:rPr>
        <w:t>15</w:t>
      </w:r>
    </w:p>
    <w:p w14:paraId="3B9D320C" w14:textId="77777777" w:rsidR="00230D58" w:rsidRPr="004064B9" w:rsidRDefault="00D70EC6" w:rsidP="004064B9">
      <w:pPr>
        <w:ind w:left="763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4064B9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In</w:t>
      </w:r>
      <w:r w:rsidRPr="004064B9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erne</w:t>
      </w:r>
      <w:r w:rsidRPr="004064B9">
        <w:rPr>
          <w:rFonts w:asciiTheme="minorHAnsi" w:hAnsiTheme="minorHAnsi" w:cstheme="minorHAnsi"/>
          <w:spacing w:val="20"/>
          <w:w w:val="95"/>
          <w:sz w:val="22"/>
          <w:szCs w:val="22"/>
        </w:rPr>
        <w:t>d</w:t>
      </w:r>
      <w:r w:rsidRPr="004064B9">
        <w:rPr>
          <w:rFonts w:asciiTheme="minorHAnsi" w:hAnsiTheme="minorHAnsi" w:cstheme="minorHAnsi"/>
          <w:spacing w:val="-2"/>
          <w:w w:val="95"/>
          <w:sz w:val="22"/>
          <w:szCs w:val="22"/>
        </w:rPr>
        <w:t>w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h</w:t>
      </w:r>
      <w:r w:rsidRPr="004064B9">
        <w:rPr>
          <w:rFonts w:asciiTheme="minorHAnsi" w:hAnsiTheme="minorHAnsi" w:cstheme="minorHAnsi"/>
          <w:spacing w:val="-17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w w:val="96"/>
          <w:sz w:val="22"/>
          <w:szCs w:val="22"/>
        </w:rPr>
        <w:t>t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h</w:t>
      </w:r>
      <w:r w:rsidRPr="004064B9">
        <w:rPr>
          <w:rFonts w:asciiTheme="minorHAnsi" w:hAnsiTheme="minorHAnsi" w:cstheme="minorHAnsi"/>
          <w:spacing w:val="21"/>
          <w:w w:val="96"/>
          <w:sz w:val="22"/>
          <w:szCs w:val="22"/>
        </w:rPr>
        <w:t>e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u</w:t>
      </w:r>
      <w:r w:rsidRPr="004064B9">
        <w:rPr>
          <w:rFonts w:asciiTheme="minorHAnsi" w:hAnsiTheme="minorHAnsi" w:cstheme="minorHAnsi"/>
          <w:spacing w:val="-3"/>
          <w:w w:val="96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23"/>
          <w:w w:val="96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da</w:t>
      </w:r>
      <w:r w:rsidRPr="004064B9">
        <w:rPr>
          <w:rFonts w:asciiTheme="minorHAnsi" w:hAnsiTheme="minorHAnsi" w:cstheme="minorHAnsi"/>
          <w:spacing w:val="-4"/>
          <w:w w:val="96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24"/>
          <w:w w:val="96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1"/>
          <w:w w:val="96"/>
          <w:sz w:val="22"/>
          <w:szCs w:val="22"/>
        </w:rPr>
        <w:t>t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3"/>
          <w:w w:val="96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w w:val="96"/>
          <w:sz w:val="22"/>
          <w:szCs w:val="22"/>
        </w:rPr>
        <w:t>m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,</w:t>
      </w:r>
      <w:r w:rsidRPr="004064B9">
        <w:rPr>
          <w:rFonts w:asciiTheme="minorHAnsi" w:hAnsiTheme="minorHAnsi" w:cstheme="minorHAnsi"/>
          <w:spacing w:val="-31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7"/>
          <w:w w:val="96"/>
          <w:sz w:val="22"/>
          <w:szCs w:val="22"/>
        </w:rPr>
        <w:t>w</w:t>
      </w:r>
      <w:r w:rsidRPr="004064B9">
        <w:rPr>
          <w:rFonts w:asciiTheme="minorHAnsi" w:hAnsiTheme="minorHAnsi" w:cstheme="minorHAnsi"/>
          <w:spacing w:val="-3"/>
          <w:w w:val="96"/>
          <w:sz w:val="22"/>
          <w:szCs w:val="22"/>
        </w:rPr>
        <w:t>h</w:t>
      </w:r>
      <w:r w:rsidRPr="004064B9">
        <w:rPr>
          <w:rFonts w:asciiTheme="minorHAnsi" w:hAnsiTheme="minorHAnsi" w:cstheme="minorHAnsi"/>
          <w:spacing w:val="-6"/>
          <w:w w:val="96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5"/>
          <w:w w:val="96"/>
          <w:sz w:val="22"/>
          <w:szCs w:val="22"/>
        </w:rPr>
        <w:t>c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h</w:t>
      </w:r>
      <w:r w:rsidRPr="004064B9">
        <w:rPr>
          <w:rFonts w:asciiTheme="minorHAnsi" w:hAnsiTheme="minorHAnsi" w:cstheme="minorHAnsi"/>
          <w:spacing w:val="-3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pa</w:t>
      </w:r>
      <w:r w:rsidRPr="004064B9">
        <w:rPr>
          <w:rFonts w:asciiTheme="minorHAnsi" w:hAnsiTheme="minorHAnsi" w:cstheme="minorHAnsi"/>
          <w:spacing w:val="-1"/>
          <w:w w:val="96"/>
          <w:sz w:val="22"/>
          <w:szCs w:val="22"/>
        </w:rPr>
        <w:t>r</w:t>
      </w:r>
      <w:r w:rsidRPr="004064B9">
        <w:rPr>
          <w:rFonts w:asciiTheme="minorHAnsi" w:hAnsiTheme="minorHAnsi" w:cstheme="minorHAnsi"/>
          <w:spacing w:val="20"/>
          <w:w w:val="96"/>
          <w:sz w:val="22"/>
          <w:szCs w:val="22"/>
        </w:rPr>
        <w:t>t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23"/>
          <w:w w:val="96"/>
          <w:sz w:val="22"/>
          <w:szCs w:val="22"/>
        </w:rPr>
        <w:t>f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c</w:t>
      </w:r>
      <w:r w:rsidRPr="004064B9">
        <w:rPr>
          <w:rFonts w:asciiTheme="minorHAnsi" w:hAnsiTheme="minorHAnsi" w:cstheme="minorHAnsi"/>
          <w:spacing w:val="-4"/>
          <w:w w:val="96"/>
          <w:sz w:val="22"/>
          <w:szCs w:val="22"/>
        </w:rPr>
        <w:t>l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-3"/>
          <w:w w:val="96"/>
          <w:sz w:val="22"/>
          <w:szCs w:val="22"/>
        </w:rPr>
        <w:t>u</w:t>
      </w:r>
      <w:r w:rsidRPr="004064B9">
        <w:rPr>
          <w:rFonts w:asciiTheme="minorHAnsi" w:hAnsiTheme="minorHAnsi" w:cstheme="minorHAnsi"/>
          <w:spacing w:val="23"/>
          <w:w w:val="96"/>
          <w:sz w:val="22"/>
          <w:szCs w:val="22"/>
        </w:rPr>
        <w:t>d</w:t>
      </w:r>
      <w:r w:rsidRPr="004064B9">
        <w:rPr>
          <w:rFonts w:asciiTheme="minorHAnsi" w:hAnsiTheme="minorHAnsi" w:cstheme="minorHAnsi"/>
          <w:spacing w:val="-1"/>
          <w:w w:val="96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3"/>
          <w:w w:val="96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v</w:t>
      </w:r>
      <w:r w:rsidRPr="004064B9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3"/>
          <w:w w:val="96"/>
          <w:sz w:val="22"/>
          <w:szCs w:val="22"/>
        </w:rPr>
        <w:t>c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es</w:t>
      </w:r>
      <w:r w:rsidRPr="004064B9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at</w:t>
      </w:r>
      <w:r w:rsidRPr="004064B9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4064B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5"/>
          <w:sz w:val="22"/>
          <w:szCs w:val="22"/>
        </w:rPr>
        <w:t>ho</w:t>
      </w:r>
      <w:r w:rsidRPr="004064B9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4064B9">
        <w:rPr>
          <w:rFonts w:asciiTheme="minorHAnsi" w:hAnsiTheme="minorHAnsi" w:cstheme="minorHAnsi"/>
          <w:sz w:val="22"/>
          <w:szCs w:val="22"/>
        </w:rPr>
        <w:t>!</w:t>
      </w:r>
    </w:p>
    <w:p w14:paraId="1895D6B8" w14:textId="77777777" w:rsidR="00230D58" w:rsidRPr="004064B9" w:rsidRDefault="00D70EC6" w:rsidP="004064B9">
      <w:pPr>
        <w:spacing w:before="4"/>
        <w:ind w:left="120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earc</w:t>
      </w:r>
      <w:r w:rsidRPr="004064B9">
        <w:rPr>
          <w:rFonts w:asciiTheme="minorHAnsi" w:hAnsiTheme="minorHAnsi" w:cstheme="minorHAnsi"/>
          <w:b/>
          <w:sz w:val="22"/>
          <w:szCs w:val="22"/>
        </w:rPr>
        <w:t>h</w:t>
      </w:r>
      <w:r w:rsidRPr="004064B9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4064B9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4064B9">
        <w:rPr>
          <w:rFonts w:asciiTheme="minorHAnsi" w:hAnsiTheme="minorHAnsi" w:cstheme="minorHAnsi"/>
          <w:b/>
          <w:spacing w:val="-6"/>
          <w:sz w:val="22"/>
          <w:szCs w:val="22"/>
        </w:rPr>
        <w:t>ern</w:t>
      </w:r>
    </w:p>
    <w:p w14:paraId="475B1AF3" w14:textId="77777777" w:rsidR="00230D58" w:rsidRPr="004064B9" w:rsidRDefault="00D70EC6" w:rsidP="004064B9">
      <w:pPr>
        <w:ind w:left="523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4064B9">
        <w:rPr>
          <w:rFonts w:asciiTheme="minorHAnsi" w:hAnsiTheme="minorHAnsi" w:cstheme="minorHAnsi"/>
          <w:i/>
          <w:sz w:val="22"/>
          <w:szCs w:val="22"/>
        </w:rPr>
        <w:t>b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z w:val="22"/>
          <w:szCs w:val="22"/>
        </w:rPr>
        <w:t>qu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64B9">
        <w:rPr>
          <w:rFonts w:asciiTheme="minorHAnsi" w:hAnsiTheme="minorHAnsi" w:cstheme="minorHAnsi"/>
          <w:i/>
          <w:sz w:val="22"/>
          <w:szCs w:val="22"/>
        </w:rPr>
        <w:t>o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4064B9">
        <w:rPr>
          <w:rFonts w:asciiTheme="minorHAnsi" w:hAnsiTheme="minorHAnsi" w:cstheme="minorHAnsi"/>
          <w:i/>
          <w:sz w:val="22"/>
          <w:szCs w:val="22"/>
        </w:rPr>
        <w:t>s</w:t>
      </w:r>
      <w:r w:rsidRPr="004064B9">
        <w:rPr>
          <w:rFonts w:asciiTheme="minorHAnsi" w:hAnsiTheme="minorHAnsi" w:cstheme="minorHAnsi"/>
          <w:i/>
          <w:spacing w:val="-1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3"/>
          <w:sz w:val="22"/>
          <w:szCs w:val="22"/>
        </w:rPr>
        <w:t>K</w:t>
      </w:r>
      <w:r w:rsidRPr="004064B9">
        <w:rPr>
          <w:rFonts w:asciiTheme="minorHAnsi" w:hAnsiTheme="minorHAnsi" w:cstheme="minorHAnsi"/>
          <w:i/>
          <w:sz w:val="22"/>
          <w:szCs w:val="22"/>
        </w:rPr>
        <w:t>n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wl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edg</w:t>
      </w:r>
      <w:r w:rsidRPr="004064B9">
        <w:rPr>
          <w:rFonts w:asciiTheme="minorHAnsi" w:hAnsiTheme="minorHAnsi" w:cstheme="minorHAnsi"/>
          <w:i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-18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P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4064B9">
        <w:rPr>
          <w:rFonts w:asciiTheme="minorHAnsi" w:hAnsiTheme="minorHAnsi" w:cstheme="minorHAnsi"/>
          <w:i/>
          <w:spacing w:val="-7"/>
          <w:sz w:val="22"/>
          <w:szCs w:val="22"/>
        </w:rPr>
        <w:t>c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es</w:t>
      </w:r>
      <w:r w:rsidRPr="004064B9">
        <w:rPr>
          <w:rFonts w:asciiTheme="minorHAnsi" w:hAnsiTheme="minorHAnsi" w:cstheme="minorHAnsi"/>
          <w:i/>
          <w:spacing w:val="-7"/>
          <w:sz w:val="22"/>
          <w:szCs w:val="22"/>
        </w:rPr>
        <w:t>s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4064B9">
        <w:rPr>
          <w:rFonts w:asciiTheme="minorHAnsi" w:hAnsiTheme="minorHAnsi" w:cstheme="minorHAnsi"/>
          <w:i/>
          <w:sz w:val="22"/>
          <w:szCs w:val="22"/>
        </w:rPr>
        <w:t>g</w:t>
      </w:r>
      <w:r w:rsidRPr="004064B9">
        <w:rPr>
          <w:rFonts w:asciiTheme="minorHAnsi" w:hAnsiTheme="minorHAnsi" w:cstheme="minorHAnsi"/>
          <w:i/>
          <w:spacing w:val="-1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ab</w:t>
      </w:r>
      <w:r w:rsidRPr="004064B9">
        <w:rPr>
          <w:rFonts w:asciiTheme="minorHAnsi" w:hAnsiTheme="minorHAnsi" w:cstheme="minorHAnsi"/>
          <w:i/>
          <w:sz w:val="22"/>
          <w:szCs w:val="22"/>
        </w:rPr>
        <w:t>,</w:t>
      </w:r>
      <w:r w:rsidRPr="004064B9">
        <w:rPr>
          <w:rFonts w:asciiTheme="minorHAnsi" w:hAnsiTheme="minorHAnsi" w:cstheme="minorHAnsi"/>
          <w:i/>
          <w:spacing w:val="-1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z w:val="22"/>
          <w:szCs w:val="22"/>
        </w:rPr>
        <w:t>TU</w:t>
      </w:r>
      <w:r w:rsidRPr="004064B9">
        <w:rPr>
          <w:rFonts w:asciiTheme="minorHAnsi" w:hAnsiTheme="minorHAnsi" w:cstheme="minorHAnsi"/>
          <w:i/>
          <w:spacing w:val="-1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4064B9">
        <w:rPr>
          <w:rFonts w:asciiTheme="minorHAnsi" w:hAnsiTheme="minorHAnsi" w:cstheme="minorHAnsi"/>
          <w:i/>
          <w:sz w:val="22"/>
          <w:szCs w:val="22"/>
        </w:rPr>
        <w:t>a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64B9">
        <w:rPr>
          <w:rFonts w:asciiTheme="minorHAnsi" w:hAnsiTheme="minorHAnsi" w:cstheme="minorHAnsi"/>
          <w:i/>
          <w:sz w:val="22"/>
          <w:szCs w:val="22"/>
        </w:rPr>
        <w:t>a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64B9">
        <w:rPr>
          <w:rFonts w:asciiTheme="minorHAnsi" w:hAnsiTheme="minorHAnsi" w:cstheme="minorHAnsi"/>
          <w:i/>
          <w:sz w:val="22"/>
          <w:szCs w:val="22"/>
        </w:rPr>
        <w:t>,</w:t>
      </w:r>
      <w:r w:rsidRPr="004064B9">
        <w:rPr>
          <w:rFonts w:asciiTheme="minorHAnsi" w:hAnsiTheme="minorHAnsi" w:cstheme="minorHAnsi"/>
          <w:i/>
          <w:spacing w:val="-16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4064B9">
        <w:rPr>
          <w:rFonts w:asciiTheme="minorHAnsi" w:hAnsiTheme="minorHAnsi" w:cstheme="minorHAnsi"/>
          <w:i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064B9">
        <w:rPr>
          <w:rFonts w:asciiTheme="minorHAnsi" w:hAnsiTheme="minorHAnsi" w:cstheme="minorHAnsi"/>
          <w:i/>
          <w:sz w:val="22"/>
          <w:szCs w:val="22"/>
        </w:rPr>
        <w:t xml:space="preserve">any, 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4064B9">
        <w:rPr>
          <w:rFonts w:asciiTheme="minorHAnsi" w:hAnsiTheme="minorHAnsi" w:cstheme="minorHAnsi"/>
          <w:i/>
          <w:sz w:val="22"/>
          <w:szCs w:val="22"/>
        </w:rPr>
        <w:t>anua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z w:val="22"/>
          <w:szCs w:val="22"/>
        </w:rPr>
        <w:t>y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z w:val="22"/>
          <w:szCs w:val="22"/>
        </w:rPr>
        <w:t>-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4064B9">
        <w:rPr>
          <w:rFonts w:asciiTheme="minorHAnsi" w:hAnsiTheme="minorHAnsi" w:cstheme="minorHAnsi"/>
          <w:i/>
          <w:sz w:val="22"/>
          <w:szCs w:val="22"/>
        </w:rPr>
        <w:t>une,</w:t>
      </w:r>
      <w:r w:rsidRPr="004064B9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2</w:t>
      </w:r>
      <w:r w:rsidRPr="004064B9">
        <w:rPr>
          <w:rFonts w:asciiTheme="minorHAnsi" w:hAnsiTheme="minorHAnsi" w:cstheme="minorHAnsi"/>
          <w:i/>
          <w:sz w:val="22"/>
          <w:szCs w:val="22"/>
        </w:rPr>
        <w:t>014</w:t>
      </w:r>
    </w:p>
    <w:p w14:paraId="0D25A868" w14:textId="77777777" w:rsidR="00230D58" w:rsidRPr="004064B9" w:rsidRDefault="00D70EC6" w:rsidP="004064B9">
      <w:pPr>
        <w:spacing w:before="59"/>
        <w:ind w:left="960" w:right="248" w:hanging="197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4064B9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D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v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ope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d</w:t>
      </w:r>
      <w:r w:rsidRPr="004064B9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an</w:t>
      </w:r>
      <w:r w:rsidRPr="004064B9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pp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l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cati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 xml:space="preserve">n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(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in</w:t>
      </w:r>
      <w:r w:rsidRPr="004064B9">
        <w:rPr>
          <w:rFonts w:asciiTheme="minorHAnsi" w:hAnsiTheme="minorHAnsi" w:cstheme="minorHAnsi"/>
          <w:spacing w:val="-11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6"/>
          <w:w w:val="90"/>
          <w:sz w:val="22"/>
          <w:szCs w:val="22"/>
        </w:rPr>
        <w:t>J</w:t>
      </w:r>
      <w:r w:rsidRPr="004064B9">
        <w:rPr>
          <w:rFonts w:asciiTheme="minorHAnsi" w:hAnsiTheme="minorHAnsi" w:cstheme="minorHAnsi"/>
          <w:spacing w:val="-7"/>
          <w:w w:val="90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6"/>
          <w:w w:val="90"/>
          <w:sz w:val="22"/>
          <w:szCs w:val="22"/>
        </w:rPr>
        <w:t>v</w:t>
      </w:r>
      <w:r w:rsidRPr="004064B9">
        <w:rPr>
          <w:rFonts w:asciiTheme="minorHAnsi" w:hAnsiTheme="minorHAnsi" w:cstheme="minorHAnsi"/>
          <w:spacing w:val="-5"/>
          <w:w w:val="90"/>
          <w:sz w:val="22"/>
          <w:szCs w:val="22"/>
        </w:rPr>
        <w:t>a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)</w:t>
      </w:r>
      <w:r w:rsidRPr="004064B9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u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si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g</w:t>
      </w:r>
      <w:r w:rsidRPr="004064B9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h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DK</w:t>
      </w:r>
      <w:r w:rsidRPr="004064B9">
        <w:rPr>
          <w:rFonts w:asciiTheme="minorHAnsi" w:hAnsiTheme="minorHAnsi" w:cstheme="minorHAnsi"/>
          <w:spacing w:val="-1"/>
          <w:w w:val="89"/>
          <w:sz w:val="22"/>
          <w:szCs w:val="22"/>
        </w:rPr>
        <w:t>P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-9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li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br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1"/>
          <w:w w:val="89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y</w:t>
      </w:r>
      <w:r w:rsidRPr="004064B9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to</w:t>
      </w:r>
      <w:r w:rsidRPr="004064B9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au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om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atically</w:t>
      </w:r>
      <w:r w:rsidRPr="004064B9">
        <w:rPr>
          <w:rFonts w:asciiTheme="minorHAnsi" w:hAnsiTheme="minorHAnsi" w:cstheme="minorHAnsi"/>
          <w:spacing w:val="4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v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1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m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u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ti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p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c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h</w:t>
      </w:r>
      <w:r w:rsidRPr="004064B9">
        <w:rPr>
          <w:rFonts w:asciiTheme="minorHAnsi" w:hAnsiTheme="minorHAnsi" w:cstheme="minorHAnsi"/>
          <w:spacing w:val="-5"/>
          <w:w w:val="89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c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9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ea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g</w:t>
      </w:r>
      <w:r w:rsidRPr="004064B9">
        <w:rPr>
          <w:rFonts w:asciiTheme="minorHAnsi" w:hAnsiTheme="minorHAnsi" w:cstheme="minorHAnsi"/>
          <w:spacing w:val="47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z w:val="22"/>
          <w:szCs w:val="22"/>
        </w:rPr>
        <w:t>c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ompr</w:t>
      </w:r>
      <w:r w:rsidRPr="004064B9">
        <w:rPr>
          <w:rFonts w:asciiTheme="minorHAnsi" w:hAnsiTheme="minorHAnsi" w:cstheme="minorHAnsi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064B9">
        <w:rPr>
          <w:rFonts w:asciiTheme="minorHAnsi" w:hAnsiTheme="minorHAnsi" w:cstheme="minorHAnsi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064B9">
        <w:rPr>
          <w:rFonts w:asciiTheme="minorHAnsi" w:hAnsiTheme="minorHAnsi" w:cstheme="minorHAnsi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 xml:space="preserve">on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qu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ti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on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.</w:t>
      </w:r>
      <w:r w:rsidRPr="004064B9">
        <w:rPr>
          <w:rFonts w:asciiTheme="minorHAnsi" w:hAnsiTheme="minorHAnsi" w:cstheme="minorHAnsi"/>
          <w:spacing w:val="4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g</w:t>
      </w:r>
      <w:r w:rsidRPr="004064B9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te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x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3"/>
          <w:w w:val="91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w w:val="91"/>
          <w:sz w:val="22"/>
          <w:szCs w:val="22"/>
        </w:rPr>
        <w:t>m</w:t>
      </w:r>
      <w:r w:rsidRPr="004064B9">
        <w:rPr>
          <w:rFonts w:asciiTheme="minorHAnsi" w:hAnsiTheme="minorHAnsi" w:cstheme="minorHAnsi"/>
          <w:spacing w:val="-3"/>
          <w:w w:val="91"/>
          <w:sz w:val="22"/>
          <w:szCs w:val="22"/>
        </w:rPr>
        <w:t>il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4064B9">
        <w:rPr>
          <w:rFonts w:asciiTheme="minorHAnsi" w:hAnsiTheme="minorHAnsi" w:cstheme="minorHAnsi"/>
          <w:spacing w:val="-3"/>
          <w:w w:val="91"/>
          <w:sz w:val="22"/>
          <w:szCs w:val="22"/>
        </w:rPr>
        <w:t>i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t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y</w:t>
      </w:r>
      <w:r w:rsidRPr="004064B9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d</w:t>
      </w:r>
      <w:r w:rsidRPr="004064B9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te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x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u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al</w:t>
      </w:r>
      <w:r w:rsidRPr="004064B9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6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spacing w:val="-3"/>
          <w:w w:val="91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5"/>
          <w:w w:val="91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3"/>
          <w:w w:val="91"/>
          <w:sz w:val="22"/>
          <w:szCs w:val="22"/>
        </w:rPr>
        <w:t>il</w:t>
      </w:r>
      <w:r w:rsidRPr="004064B9">
        <w:rPr>
          <w:rFonts w:asciiTheme="minorHAnsi" w:hAnsiTheme="minorHAnsi" w:cstheme="minorHAnsi"/>
          <w:spacing w:val="-7"/>
          <w:w w:val="91"/>
          <w:sz w:val="22"/>
          <w:szCs w:val="22"/>
        </w:rPr>
        <w:t>m</w:t>
      </w:r>
      <w:r w:rsidRPr="004064B9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ea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ur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,</w:t>
      </w:r>
      <w:r w:rsidRPr="004064B9">
        <w:rPr>
          <w:rFonts w:asciiTheme="minorHAnsi" w:hAnsiTheme="minorHAnsi" w:cstheme="minorHAnsi"/>
          <w:spacing w:val="-16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it</w:t>
      </w:r>
      <w:r w:rsidRPr="004064B9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ob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t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ai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4064B9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h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2</w:t>
      </w:r>
      <w:r w:rsidRPr="004064B9">
        <w:rPr>
          <w:rFonts w:asciiTheme="minorHAnsi" w:hAnsiTheme="minorHAnsi" w:cstheme="minorHAnsi"/>
          <w:i/>
          <w:spacing w:val="-2"/>
          <w:w w:val="89"/>
          <w:position w:val="7"/>
          <w:sz w:val="22"/>
          <w:szCs w:val="22"/>
        </w:rPr>
        <w:t>n</w:t>
      </w:r>
      <w:r w:rsidRPr="004064B9">
        <w:rPr>
          <w:rFonts w:asciiTheme="minorHAnsi" w:hAnsiTheme="minorHAnsi" w:cstheme="minorHAnsi"/>
          <w:i/>
          <w:w w:val="89"/>
          <w:position w:val="7"/>
          <w:sz w:val="22"/>
          <w:szCs w:val="22"/>
        </w:rPr>
        <w:t>d</w:t>
      </w:r>
      <w:r w:rsidRPr="004064B9">
        <w:rPr>
          <w:rFonts w:asciiTheme="minorHAnsi" w:hAnsiTheme="minorHAnsi" w:cstheme="minorHAnsi"/>
          <w:i/>
          <w:spacing w:val="3"/>
          <w:w w:val="89"/>
          <w:position w:val="7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64B9">
        <w:rPr>
          <w:rFonts w:asciiTheme="minorHAnsi" w:hAnsiTheme="minorHAnsi" w:cstheme="minorHAnsi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064B9">
        <w:rPr>
          <w:rFonts w:asciiTheme="minorHAnsi" w:hAnsiTheme="minorHAnsi" w:cstheme="minorHAnsi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w w:val="96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co</w:t>
      </w:r>
      <w:r w:rsidRPr="004064B9">
        <w:rPr>
          <w:rFonts w:asciiTheme="minorHAnsi" w:hAnsiTheme="minorHAnsi" w:cstheme="minorHAnsi"/>
          <w:spacing w:val="-1"/>
          <w:w w:val="96"/>
          <w:sz w:val="22"/>
          <w:szCs w:val="22"/>
        </w:rPr>
        <w:t>r</w:t>
      </w:r>
      <w:r w:rsidRPr="004064B9">
        <w:rPr>
          <w:rFonts w:asciiTheme="minorHAnsi" w:hAnsiTheme="minorHAnsi" w:cstheme="minorHAnsi"/>
          <w:spacing w:val="14"/>
          <w:w w:val="96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14"/>
          <w:w w:val="96"/>
          <w:sz w:val="22"/>
          <w:szCs w:val="22"/>
        </w:rPr>
        <w:t>n</w:t>
      </w:r>
      <w:r w:rsidRPr="004064B9">
        <w:rPr>
          <w:rFonts w:asciiTheme="minorHAnsi" w:hAnsiTheme="minorHAnsi" w:cstheme="minorHAnsi"/>
          <w:spacing w:val="-1"/>
          <w:w w:val="96"/>
          <w:sz w:val="22"/>
          <w:szCs w:val="22"/>
        </w:rPr>
        <w:t>t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h</w:t>
      </w:r>
      <w:r w:rsidRPr="004064B9">
        <w:rPr>
          <w:rFonts w:asciiTheme="minorHAnsi" w:hAnsiTheme="minorHAnsi" w:cstheme="minorHAnsi"/>
          <w:spacing w:val="12"/>
          <w:w w:val="96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"/>
          <w:w w:val="96"/>
          <w:sz w:val="22"/>
          <w:szCs w:val="22"/>
        </w:rPr>
        <w:t>CLE</w:t>
      </w:r>
      <w:r w:rsidRPr="004064B9">
        <w:rPr>
          <w:rFonts w:asciiTheme="minorHAnsi" w:hAnsiTheme="minorHAnsi" w:cstheme="minorHAnsi"/>
          <w:spacing w:val="14"/>
          <w:w w:val="96"/>
          <w:sz w:val="22"/>
          <w:szCs w:val="22"/>
        </w:rPr>
        <w:t>F</w:t>
      </w:r>
      <w:r w:rsidRPr="004064B9">
        <w:rPr>
          <w:rFonts w:asciiTheme="minorHAnsi" w:hAnsiTheme="minorHAnsi" w:cstheme="minorHAnsi"/>
          <w:spacing w:val="-5"/>
          <w:w w:val="96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3"/>
          <w:w w:val="96"/>
          <w:sz w:val="22"/>
          <w:szCs w:val="22"/>
        </w:rPr>
        <w:t>n</w:t>
      </w:r>
      <w:r w:rsidRPr="004064B9">
        <w:rPr>
          <w:rFonts w:asciiTheme="minorHAnsi" w:hAnsiTheme="minorHAnsi" w:cstheme="minorHAnsi"/>
          <w:spacing w:val="-4"/>
          <w:w w:val="96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1"/>
          <w:w w:val="96"/>
          <w:sz w:val="22"/>
          <w:szCs w:val="22"/>
        </w:rPr>
        <w:t>r</w:t>
      </w:r>
      <w:r w:rsidRPr="004064B9">
        <w:rPr>
          <w:rFonts w:asciiTheme="minorHAnsi" w:hAnsiTheme="minorHAnsi" w:cstheme="minorHAnsi"/>
          <w:spacing w:val="-5"/>
          <w:w w:val="96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3"/>
          <w:w w:val="96"/>
          <w:sz w:val="22"/>
          <w:szCs w:val="22"/>
        </w:rPr>
        <w:t>nc</w:t>
      </w:r>
      <w:r w:rsidRPr="004064B9">
        <w:rPr>
          <w:rFonts w:asciiTheme="minorHAnsi" w:hAnsiTheme="minorHAnsi" w:cstheme="minorHAnsi"/>
          <w:spacing w:val="12"/>
          <w:w w:val="96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"/>
          <w:w w:val="96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3"/>
          <w:w w:val="96"/>
          <w:sz w:val="22"/>
          <w:szCs w:val="22"/>
        </w:rPr>
        <w:t>x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w w:val="96"/>
          <w:sz w:val="22"/>
          <w:szCs w:val="22"/>
        </w:rPr>
        <w:t>m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s</w:t>
      </w:r>
    </w:p>
    <w:p w14:paraId="78BA663C" w14:textId="77777777" w:rsidR="00230D58" w:rsidRPr="004064B9" w:rsidRDefault="00D70EC6" w:rsidP="004064B9">
      <w:pPr>
        <w:spacing w:before="2"/>
        <w:ind w:left="960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sz w:val="22"/>
          <w:szCs w:val="22"/>
        </w:rPr>
        <w:t>co</w:t>
      </w:r>
      <w:r w:rsidRPr="004064B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064B9">
        <w:rPr>
          <w:rFonts w:asciiTheme="minorHAnsi" w:hAnsiTheme="minorHAnsi" w:cstheme="minorHAnsi"/>
          <w:sz w:val="22"/>
          <w:szCs w:val="22"/>
        </w:rPr>
        <w:t>pe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titi</w:t>
      </w:r>
      <w:r w:rsidRPr="004064B9">
        <w:rPr>
          <w:rFonts w:asciiTheme="minorHAnsi" w:hAnsiTheme="minorHAnsi" w:cstheme="minorHAnsi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4064B9">
        <w:rPr>
          <w:rFonts w:asciiTheme="minorHAnsi" w:hAnsiTheme="minorHAnsi" w:cstheme="minorHAnsi"/>
          <w:sz w:val="22"/>
          <w:szCs w:val="22"/>
        </w:rPr>
        <w:t>.</w:t>
      </w:r>
    </w:p>
    <w:p w14:paraId="21F0FE70" w14:textId="77777777" w:rsidR="00230D58" w:rsidRPr="004064B9" w:rsidRDefault="00D70EC6" w:rsidP="004064B9">
      <w:pPr>
        <w:ind w:left="120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b/>
          <w:spacing w:val="-2"/>
          <w:w w:val="95"/>
          <w:sz w:val="22"/>
          <w:szCs w:val="22"/>
        </w:rPr>
        <w:t>R</w:t>
      </w:r>
      <w:r w:rsidRPr="004064B9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e</w:t>
      </w:r>
      <w:r w:rsidRPr="004064B9">
        <w:rPr>
          <w:rFonts w:asciiTheme="minorHAnsi" w:hAnsiTheme="minorHAnsi" w:cstheme="minorHAnsi"/>
          <w:b/>
          <w:spacing w:val="-1"/>
          <w:w w:val="95"/>
          <w:sz w:val="22"/>
          <w:szCs w:val="22"/>
        </w:rPr>
        <w:t>s</w:t>
      </w:r>
      <w:r w:rsidRPr="004064B9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earc</w:t>
      </w:r>
      <w:r w:rsidRPr="004064B9">
        <w:rPr>
          <w:rFonts w:asciiTheme="minorHAnsi" w:hAnsiTheme="minorHAnsi" w:cstheme="minorHAnsi"/>
          <w:b/>
          <w:w w:val="95"/>
          <w:sz w:val="22"/>
          <w:szCs w:val="22"/>
        </w:rPr>
        <w:t>h</w:t>
      </w:r>
      <w:r w:rsidRPr="004064B9">
        <w:rPr>
          <w:rFonts w:asciiTheme="minorHAnsi" w:hAnsiTheme="minorHAnsi" w:cstheme="minorHAnsi"/>
          <w:b/>
          <w:spacing w:val="6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uden</w:t>
      </w:r>
      <w:r w:rsidRPr="004064B9">
        <w:rPr>
          <w:rFonts w:asciiTheme="minorHAnsi" w:hAnsiTheme="minorHAnsi" w:cstheme="minorHAnsi"/>
          <w:b/>
          <w:sz w:val="22"/>
          <w:szCs w:val="22"/>
        </w:rPr>
        <w:t>t</w:t>
      </w:r>
    </w:p>
    <w:p w14:paraId="355DE53B" w14:textId="77777777" w:rsidR="00230D58" w:rsidRPr="004064B9" w:rsidRDefault="00D70EC6" w:rsidP="004064B9">
      <w:pPr>
        <w:ind w:left="523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064B9">
        <w:rPr>
          <w:rFonts w:asciiTheme="minorHAnsi" w:hAnsiTheme="minorHAnsi" w:cstheme="minorHAnsi"/>
          <w:i/>
          <w:sz w:val="22"/>
          <w:szCs w:val="22"/>
        </w:rPr>
        <w:t>o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064B9">
        <w:rPr>
          <w:rFonts w:asciiTheme="minorHAnsi" w:hAnsiTheme="minorHAnsi" w:cstheme="minorHAnsi"/>
          <w:i/>
          <w:sz w:val="22"/>
          <w:szCs w:val="22"/>
        </w:rPr>
        <w:t>pu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64B9">
        <w:rPr>
          <w:rFonts w:asciiTheme="minorHAnsi" w:hAnsiTheme="minorHAnsi" w:cstheme="minorHAnsi"/>
          <w:i/>
          <w:sz w:val="22"/>
          <w:szCs w:val="22"/>
        </w:rPr>
        <w:t>er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ng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064B9">
        <w:rPr>
          <w:rFonts w:asciiTheme="minorHAnsi" w:hAnsiTheme="minorHAnsi" w:cstheme="minorHAnsi"/>
          <w:i/>
          <w:sz w:val="22"/>
          <w:szCs w:val="22"/>
        </w:rPr>
        <w:t>g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z w:val="22"/>
          <w:szCs w:val="22"/>
        </w:rPr>
        <w:t>and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4064B9">
        <w:rPr>
          <w:rFonts w:asciiTheme="minorHAnsi" w:hAnsiTheme="minorHAnsi" w:cstheme="minorHAnsi"/>
          <w:i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064B9">
        <w:rPr>
          <w:rFonts w:asciiTheme="minorHAnsi" w:hAnsiTheme="minorHAnsi" w:cstheme="minorHAnsi"/>
          <w:i/>
          <w:sz w:val="22"/>
          <w:szCs w:val="22"/>
        </w:rPr>
        <w:t>o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4064B9">
        <w:rPr>
          <w:rFonts w:asciiTheme="minorHAnsi" w:hAnsiTheme="minorHAnsi" w:cstheme="minorHAnsi"/>
          <w:i/>
          <w:sz w:val="22"/>
          <w:szCs w:val="22"/>
        </w:rPr>
        <w:t>s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ab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y</w:t>
      </w:r>
      <w:r w:rsidRPr="004064B9">
        <w:rPr>
          <w:rFonts w:asciiTheme="minorHAnsi" w:hAnsiTheme="minorHAnsi" w:cstheme="minorHAnsi"/>
          <w:i/>
          <w:sz w:val="22"/>
          <w:szCs w:val="22"/>
        </w:rPr>
        <w:t>,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z w:val="22"/>
          <w:szCs w:val="22"/>
        </w:rPr>
        <w:t>ETH</w:t>
      </w:r>
      <w:r w:rsidRPr="004064B9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z w:val="22"/>
          <w:szCs w:val="22"/>
        </w:rPr>
        <w:t>Zu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064B9">
        <w:rPr>
          <w:rFonts w:asciiTheme="minorHAnsi" w:hAnsiTheme="minorHAnsi" w:cstheme="minorHAnsi"/>
          <w:i/>
          <w:sz w:val="22"/>
          <w:szCs w:val="22"/>
        </w:rPr>
        <w:t>h, S</w:t>
      </w:r>
      <w:r w:rsidRPr="004064B9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z</w:t>
      </w:r>
      <w:r w:rsidRPr="004064B9">
        <w:rPr>
          <w:rFonts w:asciiTheme="minorHAnsi" w:hAnsiTheme="minorHAnsi" w:cstheme="minorHAnsi"/>
          <w:i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064B9">
        <w:rPr>
          <w:rFonts w:asciiTheme="minorHAnsi" w:hAnsiTheme="minorHAnsi" w:cstheme="minorHAnsi"/>
          <w:i/>
          <w:sz w:val="22"/>
          <w:szCs w:val="22"/>
        </w:rPr>
        <w:t>and,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z w:val="22"/>
          <w:szCs w:val="22"/>
        </w:rPr>
        <w:t>Ju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4064B9">
        <w:rPr>
          <w:rFonts w:asciiTheme="minorHAnsi" w:hAnsiTheme="minorHAnsi" w:cstheme="minorHAnsi"/>
          <w:i/>
          <w:sz w:val="22"/>
          <w:szCs w:val="22"/>
        </w:rPr>
        <w:t>y</w:t>
      </w:r>
      <w:r w:rsidRPr="004064B9">
        <w:rPr>
          <w:rFonts w:asciiTheme="minorHAnsi" w:hAnsiTheme="minorHAnsi" w:cstheme="minorHAnsi"/>
          <w:i/>
          <w:spacing w:val="-16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z w:val="22"/>
          <w:szCs w:val="22"/>
        </w:rPr>
        <w:t>-</w:t>
      </w:r>
      <w:r w:rsidRPr="004064B9">
        <w:rPr>
          <w:rFonts w:asciiTheme="minorHAnsi" w:hAnsiTheme="minorHAnsi" w:cstheme="minorHAnsi"/>
          <w:i/>
          <w:spacing w:val="-21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6"/>
          <w:sz w:val="22"/>
          <w:szCs w:val="22"/>
        </w:rPr>
        <w:t>D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ece</w:t>
      </w:r>
      <w:r w:rsidRPr="004064B9">
        <w:rPr>
          <w:rFonts w:asciiTheme="minorHAnsi" w:hAnsiTheme="minorHAnsi" w:cstheme="minorHAnsi"/>
          <w:i/>
          <w:spacing w:val="-6"/>
          <w:sz w:val="22"/>
          <w:szCs w:val="22"/>
        </w:rPr>
        <w:t>m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b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er</w:t>
      </w:r>
      <w:r w:rsidRPr="004064B9">
        <w:rPr>
          <w:rFonts w:asciiTheme="minorHAnsi" w:hAnsiTheme="minorHAnsi" w:cstheme="minorHAnsi"/>
          <w:i/>
          <w:sz w:val="22"/>
          <w:szCs w:val="22"/>
        </w:rPr>
        <w:t>,</w:t>
      </w:r>
      <w:r w:rsidRPr="004064B9">
        <w:rPr>
          <w:rFonts w:asciiTheme="minorHAnsi" w:hAnsiTheme="minorHAnsi" w:cstheme="minorHAnsi"/>
          <w:i/>
          <w:spacing w:val="-21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z w:val="22"/>
          <w:szCs w:val="22"/>
        </w:rPr>
        <w:t>2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0</w:t>
      </w:r>
      <w:r w:rsidRPr="004064B9">
        <w:rPr>
          <w:rFonts w:asciiTheme="minorHAnsi" w:hAnsiTheme="minorHAnsi" w:cstheme="minorHAnsi"/>
          <w:i/>
          <w:sz w:val="22"/>
          <w:szCs w:val="22"/>
        </w:rPr>
        <w:t>13</w:t>
      </w:r>
    </w:p>
    <w:p w14:paraId="6E2FDA67" w14:textId="77777777" w:rsidR="00230D58" w:rsidRPr="004064B9" w:rsidRDefault="00D70EC6" w:rsidP="004064B9">
      <w:pPr>
        <w:ind w:left="763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4064B9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D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v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ope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d</w:t>
      </w:r>
      <w:r w:rsidRPr="004064B9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an</w:t>
      </w:r>
      <w:r w:rsidRPr="004064B9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pp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l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cati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n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(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in</w:t>
      </w:r>
      <w:r w:rsidRPr="004064B9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y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hon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)</w:t>
      </w:r>
      <w:r w:rsidRPr="004064B9">
        <w:rPr>
          <w:rFonts w:asciiTheme="minorHAnsi" w:hAnsiTheme="minorHAnsi" w:cstheme="minorHAnsi"/>
          <w:spacing w:val="-11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to</w:t>
      </w:r>
      <w:r w:rsidRPr="004064B9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u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5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-b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4064B9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l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ea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rn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g</w:t>
      </w:r>
      <w:r w:rsidRPr="004064B9">
        <w:rPr>
          <w:rFonts w:asciiTheme="minorHAnsi" w:hAnsiTheme="minorHAnsi" w:cstheme="minorHAnsi"/>
          <w:spacing w:val="-16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al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gor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it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h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m</w:t>
      </w:r>
      <w:r w:rsidRPr="004064B9">
        <w:rPr>
          <w:rFonts w:asciiTheme="minorHAnsi" w:hAnsiTheme="minorHAnsi" w:cstheme="minorHAnsi"/>
          <w:spacing w:val="-15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to</w:t>
      </w:r>
      <w:r w:rsidRPr="004064B9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mod</w:t>
      </w:r>
      <w:r w:rsidRPr="004064B9">
        <w:rPr>
          <w:rFonts w:asciiTheme="minorHAnsi" w:hAnsiTheme="minorHAnsi" w:cstheme="minorHAnsi"/>
          <w:spacing w:val="2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l</w:t>
      </w:r>
      <w:r w:rsidRPr="004064B9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h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d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ea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dl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h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it</w:t>
      </w:r>
      <w:r w:rsidRPr="004064B9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64B9">
        <w:rPr>
          <w:rFonts w:asciiTheme="minorHAnsi" w:hAnsiTheme="minorHAnsi" w:cstheme="minorHAnsi"/>
          <w:sz w:val="22"/>
          <w:szCs w:val="22"/>
        </w:rPr>
        <w:t>d</w:t>
      </w:r>
      <w:r w:rsidRPr="004064B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at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t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rn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of</w:t>
      </w:r>
    </w:p>
    <w:p w14:paraId="3CDA96AE" w14:textId="77777777" w:rsidR="00230D58" w:rsidRPr="004064B9" w:rsidRDefault="00D70EC6" w:rsidP="004064B9">
      <w:pPr>
        <w:spacing w:before="4"/>
        <w:ind w:left="960" w:right="78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1"/>
          <w:w w:val="90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ic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 xml:space="preserve"> r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eal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-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ti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ta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k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.</w:t>
      </w:r>
      <w:r w:rsidRPr="004064B9">
        <w:rPr>
          <w:rFonts w:asciiTheme="minorHAnsi" w:hAnsiTheme="minorHAnsi" w:cstheme="minorHAnsi"/>
          <w:spacing w:val="15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Th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a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l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gor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it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h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m</w:t>
      </w:r>
      <w:r w:rsidRPr="004064B9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u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4064B9">
        <w:rPr>
          <w:rFonts w:asciiTheme="minorHAnsi" w:hAnsiTheme="minorHAnsi" w:cstheme="minorHAnsi"/>
          <w:spacing w:val="-5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form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al</w:t>
      </w:r>
      <w:r w:rsidRPr="004064B9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v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f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c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ti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o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t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c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hn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qu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to</w:t>
      </w:r>
      <w:r w:rsidRPr="004064B9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g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ate</w:t>
      </w:r>
      <w:r w:rsidRPr="004064B9">
        <w:rPr>
          <w:rFonts w:asciiTheme="minorHAnsi" w:hAnsiTheme="minorHAnsi" w:cstheme="minorHAnsi"/>
          <w:spacing w:val="24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g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u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lar</w:t>
      </w:r>
      <w:r w:rsidRPr="004064B9">
        <w:rPr>
          <w:rFonts w:asciiTheme="minorHAnsi" w:hAnsiTheme="minorHAnsi" w:cstheme="minorHAnsi"/>
          <w:spacing w:val="-14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la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ngu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g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-b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4064B9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gu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r</w:t>
      </w:r>
      <w:r w:rsidRPr="004064B9">
        <w:rPr>
          <w:rFonts w:asciiTheme="minorHAnsi" w:hAnsiTheme="minorHAnsi" w:cstheme="minorHAnsi"/>
          <w:spacing w:val="-2"/>
          <w:w w:val="91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sz w:val="22"/>
          <w:szCs w:val="22"/>
        </w:rPr>
        <w:t xml:space="preserve">to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pr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ict</w:t>
      </w:r>
      <w:r w:rsidRPr="004064B9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fu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ur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l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h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its</w:t>
      </w:r>
      <w:r w:rsidRPr="004064B9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d</w:t>
      </w:r>
      <w:r w:rsidRPr="004064B9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064B9">
        <w:rPr>
          <w:rFonts w:asciiTheme="minorHAnsi" w:hAnsiTheme="minorHAnsi" w:cstheme="minorHAnsi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4064B9">
        <w:rPr>
          <w:rFonts w:asciiTheme="minorHAnsi" w:hAnsiTheme="minorHAnsi" w:cstheme="minorHAnsi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s.</w:t>
      </w:r>
    </w:p>
    <w:p w14:paraId="28D37564" w14:textId="77777777" w:rsidR="00230D58" w:rsidRPr="004064B9" w:rsidRDefault="00D70EC6" w:rsidP="004064B9">
      <w:pPr>
        <w:spacing w:before="7"/>
        <w:ind w:left="120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4064B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064B9">
        <w:rPr>
          <w:rFonts w:asciiTheme="minorHAnsi" w:hAnsiTheme="minorHAnsi" w:cstheme="minorHAnsi"/>
          <w:b/>
          <w:sz w:val="22"/>
          <w:szCs w:val="22"/>
        </w:rPr>
        <w:t>v</w:t>
      </w:r>
      <w:r w:rsidRPr="004064B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064B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064B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064B9">
        <w:rPr>
          <w:rFonts w:asciiTheme="minorHAnsi" w:hAnsiTheme="minorHAnsi" w:cstheme="minorHAnsi"/>
          <w:b/>
          <w:sz w:val="22"/>
          <w:szCs w:val="22"/>
        </w:rPr>
        <w:t>r</w:t>
      </w:r>
      <w:r w:rsidRPr="004064B9">
        <w:rPr>
          <w:rFonts w:asciiTheme="minorHAnsi" w:hAnsiTheme="minorHAnsi" w:cstheme="minorHAnsi"/>
          <w:b/>
          <w:spacing w:val="-1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4064B9">
        <w:rPr>
          <w:rFonts w:asciiTheme="minorHAnsi" w:hAnsiTheme="minorHAnsi" w:cstheme="minorHAnsi"/>
          <w:b/>
          <w:sz w:val="22"/>
          <w:szCs w:val="22"/>
        </w:rPr>
        <w:t>o</w:t>
      </w:r>
      <w:r w:rsidRPr="004064B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064B9">
        <w:rPr>
          <w:rFonts w:asciiTheme="minorHAnsi" w:hAnsiTheme="minorHAnsi" w:cstheme="minorHAnsi"/>
          <w:b/>
          <w:sz w:val="22"/>
          <w:szCs w:val="22"/>
        </w:rPr>
        <w:t>g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064B9">
        <w:rPr>
          <w:rFonts w:asciiTheme="minorHAnsi" w:hAnsiTheme="minorHAnsi" w:cstheme="minorHAnsi"/>
          <w:b/>
          <w:sz w:val="22"/>
          <w:szCs w:val="22"/>
        </w:rPr>
        <w:t>e</w:t>
      </w:r>
      <w:r w:rsidRPr="004064B9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z w:val="22"/>
          <w:szCs w:val="22"/>
        </w:rPr>
        <w:t>Su</w:t>
      </w:r>
      <w:r w:rsidRPr="004064B9">
        <w:rPr>
          <w:rFonts w:asciiTheme="minorHAnsi" w:hAnsiTheme="minorHAnsi" w:cstheme="minorHAnsi"/>
          <w:b/>
          <w:spacing w:val="-2"/>
          <w:sz w:val="22"/>
          <w:szCs w:val="22"/>
        </w:rPr>
        <w:t>mm</w:t>
      </w:r>
      <w:r w:rsidRPr="004064B9">
        <w:rPr>
          <w:rFonts w:asciiTheme="minorHAnsi" w:hAnsiTheme="minorHAnsi" w:cstheme="minorHAnsi"/>
          <w:b/>
          <w:sz w:val="22"/>
          <w:szCs w:val="22"/>
        </w:rPr>
        <w:t>er</w:t>
      </w:r>
      <w:r w:rsidRPr="004064B9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064B9">
        <w:rPr>
          <w:rFonts w:asciiTheme="minorHAnsi" w:hAnsiTheme="minorHAnsi" w:cstheme="minorHAnsi"/>
          <w:b/>
          <w:sz w:val="22"/>
          <w:szCs w:val="22"/>
        </w:rPr>
        <w:t>f</w:t>
      </w:r>
      <w:r w:rsidRPr="004064B9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64B9">
        <w:rPr>
          <w:rFonts w:asciiTheme="minorHAnsi" w:hAnsiTheme="minorHAnsi" w:cstheme="minorHAnsi"/>
          <w:b/>
          <w:sz w:val="22"/>
          <w:szCs w:val="22"/>
        </w:rPr>
        <w:t>ode)</w:t>
      </w:r>
    </w:p>
    <w:p w14:paraId="534B518C" w14:textId="77777777" w:rsidR="00230D58" w:rsidRPr="004064B9" w:rsidRDefault="00D70EC6" w:rsidP="004064B9">
      <w:pPr>
        <w:ind w:left="523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i/>
          <w:sz w:val="22"/>
          <w:szCs w:val="22"/>
        </w:rPr>
        <w:t>S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64B9">
        <w:rPr>
          <w:rFonts w:asciiTheme="minorHAnsi" w:hAnsiTheme="minorHAnsi" w:cstheme="minorHAnsi"/>
          <w:i/>
          <w:sz w:val="22"/>
          <w:szCs w:val="22"/>
        </w:rPr>
        <w:t>ude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064B9">
        <w:rPr>
          <w:rFonts w:asciiTheme="minorHAnsi" w:hAnsiTheme="minorHAnsi" w:cstheme="minorHAnsi"/>
          <w:i/>
          <w:sz w:val="22"/>
          <w:szCs w:val="22"/>
        </w:rPr>
        <w:t>t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3"/>
          <w:sz w:val="22"/>
          <w:szCs w:val="22"/>
        </w:rPr>
        <w:t>D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el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p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4064B9">
        <w:rPr>
          <w:rFonts w:asciiTheme="minorHAnsi" w:hAnsiTheme="minorHAnsi" w:cstheme="minorHAnsi"/>
          <w:i/>
          <w:sz w:val="22"/>
          <w:szCs w:val="22"/>
        </w:rPr>
        <w:t>or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4064B9">
        <w:rPr>
          <w:rFonts w:asciiTheme="minorHAnsi" w:hAnsiTheme="minorHAnsi" w:cstheme="minorHAnsi"/>
          <w:i/>
          <w:sz w:val="22"/>
          <w:szCs w:val="22"/>
        </w:rPr>
        <w:t>a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4064B9">
        <w:rPr>
          <w:rFonts w:asciiTheme="minorHAnsi" w:hAnsiTheme="minorHAnsi" w:cstheme="minorHAnsi"/>
          <w:i/>
          <w:sz w:val="22"/>
          <w:szCs w:val="22"/>
        </w:rPr>
        <w:t>onal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es</w:t>
      </w:r>
      <w:r w:rsidRPr="004064B9">
        <w:rPr>
          <w:rFonts w:asciiTheme="minorHAnsi" w:hAnsiTheme="minorHAnsi" w:cstheme="minorHAnsi"/>
          <w:i/>
          <w:spacing w:val="-7"/>
          <w:sz w:val="22"/>
          <w:szCs w:val="22"/>
        </w:rPr>
        <w:t>o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u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pacing w:val="-7"/>
          <w:sz w:val="22"/>
          <w:szCs w:val="22"/>
        </w:rPr>
        <w:t>c</w:t>
      </w:r>
      <w:r w:rsidRPr="004064B9">
        <w:rPr>
          <w:rFonts w:asciiTheme="minorHAnsi" w:hAnsiTheme="minorHAnsi" w:cstheme="minorHAnsi"/>
          <w:i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4064B9">
        <w:rPr>
          <w:rFonts w:asciiTheme="minorHAnsi" w:hAnsiTheme="minorHAnsi" w:cstheme="minorHAnsi"/>
          <w:i/>
          <w:sz w:val="22"/>
          <w:szCs w:val="22"/>
        </w:rPr>
        <w:t>or</w:t>
      </w:r>
      <w:r w:rsidRPr="004064B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4064B9">
        <w:rPr>
          <w:rFonts w:asciiTheme="minorHAnsi" w:hAnsiTheme="minorHAnsi" w:cstheme="minorHAnsi"/>
          <w:i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4064B9">
        <w:rPr>
          <w:rFonts w:asciiTheme="minorHAnsi" w:hAnsiTheme="minorHAnsi" w:cstheme="minorHAnsi"/>
          <w:i/>
          <w:sz w:val="22"/>
          <w:szCs w:val="22"/>
        </w:rPr>
        <w:t>o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z w:val="22"/>
          <w:szCs w:val="22"/>
        </w:rPr>
        <w:t>k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g</w:t>
      </w:r>
      <w:r w:rsidRPr="004064B9">
        <w:rPr>
          <w:rFonts w:asciiTheme="minorHAnsi" w:hAnsiTheme="minorHAnsi" w:cstheme="minorHAnsi"/>
          <w:i/>
          <w:sz w:val="22"/>
          <w:szCs w:val="22"/>
        </w:rPr>
        <w:t>y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NRNB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4064B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4064B9">
        <w:rPr>
          <w:rFonts w:asciiTheme="minorHAnsi" w:hAnsiTheme="minorHAnsi" w:cstheme="minorHAnsi"/>
          <w:i/>
          <w:w w:val="95"/>
          <w:sz w:val="22"/>
          <w:szCs w:val="22"/>
        </w:rPr>
        <w:t>Su</w:t>
      </w:r>
      <w:r w:rsidRPr="004064B9">
        <w:rPr>
          <w:rFonts w:asciiTheme="minorHAnsi" w:hAnsiTheme="minorHAnsi" w:cstheme="minorHAnsi"/>
          <w:i/>
          <w:spacing w:val="-2"/>
          <w:w w:val="95"/>
          <w:sz w:val="22"/>
          <w:szCs w:val="22"/>
        </w:rPr>
        <w:t>mm</w:t>
      </w:r>
      <w:r w:rsidRPr="004064B9">
        <w:rPr>
          <w:rFonts w:asciiTheme="minorHAnsi" w:hAnsiTheme="minorHAnsi" w:cstheme="minorHAnsi"/>
          <w:i/>
          <w:w w:val="95"/>
          <w:sz w:val="22"/>
          <w:szCs w:val="22"/>
        </w:rPr>
        <w:t>er</w:t>
      </w:r>
      <w:r w:rsidRPr="004064B9">
        <w:rPr>
          <w:rFonts w:asciiTheme="minorHAnsi" w:hAnsiTheme="minorHAnsi" w:cstheme="minorHAnsi"/>
          <w:i/>
          <w:spacing w:val="5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3"/>
          <w:sz w:val="22"/>
          <w:szCs w:val="22"/>
        </w:rPr>
        <w:t>2</w:t>
      </w:r>
      <w:r w:rsidRPr="004064B9">
        <w:rPr>
          <w:rFonts w:asciiTheme="minorHAnsi" w:hAnsiTheme="minorHAnsi" w:cstheme="minorHAnsi"/>
          <w:i/>
          <w:sz w:val="22"/>
          <w:szCs w:val="22"/>
        </w:rPr>
        <w:t>012</w:t>
      </w:r>
    </w:p>
    <w:p w14:paraId="0B8447FF" w14:textId="77777777" w:rsidR="00230D58" w:rsidRPr="004064B9" w:rsidRDefault="00D70EC6" w:rsidP="004064B9">
      <w:pPr>
        <w:ind w:left="763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4064B9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5"/>
          <w:sz w:val="22"/>
          <w:szCs w:val="22"/>
        </w:rPr>
        <w:t>B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u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il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an</w:t>
      </w:r>
      <w:r w:rsidRPr="004064B9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a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pp</w:t>
      </w:r>
      <w:r w:rsidRPr="004064B9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(</w:t>
      </w:r>
      <w:r w:rsidRPr="004064B9">
        <w:rPr>
          <w:rFonts w:asciiTheme="minorHAnsi" w:hAnsiTheme="minorHAnsi" w:cstheme="minorHAnsi"/>
          <w:spacing w:val="-4"/>
          <w:w w:val="95"/>
          <w:sz w:val="22"/>
          <w:szCs w:val="22"/>
        </w:rPr>
        <w:t>i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4064B9">
        <w:rPr>
          <w:rFonts w:asciiTheme="minorHAnsi" w:hAnsiTheme="minorHAnsi" w:cstheme="minorHAnsi"/>
          <w:spacing w:val="-17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8"/>
          <w:w w:val="96"/>
          <w:sz w:val="22"/>
          <w:szCs w:val="22"/>
        </w:rPr>
        <w:t>J</w:t>
      </w:r>
      <w:r w:rsidRPr="004064B9">
        <w:rPr>
          <w:rFonts w:asciiTheme="minorHAnsi" w:hAnsiTheme="minorHAnsi" w:cstheme="minorHAnsi"/>
          <w:spacing w:val="-5"/>
          <w:w w:val="96"/>
          <w:sz w:val="22"/>
          <w:szCs w:val="22"/>
        </w:rPr>
        <w:t>ava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)</w:t>
      </w:r>
      <w:r w:rsidRPr="004064B9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w w:val="96"/>
          <w:sz w:val="22"/>
          <w:szCs w:val="22"/>
        </w:rPr>
        <w:t>f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or</w:t>
      </w:r>
      <w:r w:rsidRPr="004064B9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5"/>
          <w:w w:val="95"/>
          <w:sz w:val="22"/>
          <w:szCs w:val="22"/>
        </w:rPr>
        <w:t>C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y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ca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p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e,</w:t>
      </w:r>
      <w:r w:rsidRPr="004064B9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96"/>
          <w:sz w:val="22"/>
          <w:szCs w:val="22"/>
        </w:rPr>
        <w:t>a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n</w:t>
      </w:r>
      <w:r w:rsidRPr="004064B9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p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en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-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ou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ce</w:t>
      </w:r>
      <w:r w:rsidRPr="004064B9">
        <w:rPr>
          <w:rFonts w:asciiTheme="minorHAnsi" w:hAnsiTheme="minorHAnsi" w:cstheme="minorHAnsi"/>
          <w:spacing w:val="-14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5"/>
          <w:w w:val="95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f</w:t>
      </w:r>
      <w:r w:rsidRPr="004064B9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7"/>
          <w:w w:val="95"/>
          <w:sz w:val="22"/>
          <w:szCs w:val="22"/>
        </w:rPr>
        <w:t>w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6"/>
          <w:w w:val="95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w w:val="96"/>
          <w:sz w:val="22"/>
          <w:szCs w:val="22"/>
        </w:rPr>
        <w:t>f</w:t>
      </w:r>
      <w:r w:rsidRPr="004064B9">
        <w:rPr>
          <w:rFonts w:asciiTheme="minorHAnsi" w:hAnsiTheme="minorHAnsi" w:cstheme="minorHAnsi"/>
          <w:spacing w:val="-3"/>
          <w:w w:val="96"/>
          <w:sz w:val="22"/>
          <w:szCs w:val="22"/>
        </w:rPr>
        <w:t>o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r</w:t>
      </w:r>
      <w:r w:rsidRPr="004064B9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c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-4"/>
          <w:w w:val="95"/>
          <w:sz w:val="22"/>
          <w:szCs w:val="22"/>
        </w:rPr>
        <w:t>m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p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ex</w:t>
      </w:r>
      <w:r w:rsidRPr="004064B9">
        <w:rPr>
          <w:rFonts w:asciiTheme="minorHAnsi" w:hAnsiTheme="minorHAnsi" w:cstheme="minorHAnsi"/>
          <w:spacing w:val="-16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5"/>
          <w:w w:val="96"/>
          <w:sz w:val="22"/>
          <w:szCs w:val="22"/>
        </w:rPr>
        <w:t>n</w:t>
      </w:r>
      <w:r w:rsidRPr="004064B9">
        <w:rPr>
          <w:rFonts w:asciiTheme="minorHAnsi" w:hAnsiTheme="minorHAnsi" w:cstheme="minorHAnsi"/>
          <w:spacing w:val="-3"/>
          <w:w w:val="96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4"/>
          <w:w w:val="96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7"/>
          <w:w w:val="96"/>
          <w:sz w:val="22"/>
          <w:szCs w:val="22"/>
        </w:rPr>
        <w:t>w</w:t>
      </w:r>
      <w:r w:rsidRPr="004064B9">
        <w:rPr>
          <w:rFonts w:asciiTheme="minorHAnsi" w:hAnsiTheme="minorHAnsi" w:cstheme="minorHAnsi"/>
          <w:spacing w:val="-3"/>
          <w:w w:val="96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-6"/>
          <w:w w:val="96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k</w:t>
      </w:r>
      <w:r w:rsidRPr="004064B9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v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6"/>
          <w:w w:val="95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ua</w:t>
      </w:r>
      <w:r w:rsidRPr="004064B9">
        <w:rPr>
          <w:rFonts w:asciiTheme="minorHAnsi" w:hAnsiTheme="minorHAnsi" w:cstheme="minorHAnsi"/>
          <w:spacing w:val="-4"/>
          <w:w w:val="95"/>
          <w:sz w:val="22"/>
          <w:szCs w:val="22"/>
        </w:rPr>
        <w:t>li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za</w:t>
      </w:r>
      <w:r w:rsidRPr="004064B9">
        <w:rPr>
          <w:rFonts w:asciiTheme="minorHAnsi" w:hAnsiTheme="minorHAnsi" w:cstheme="minorHAnsi"/>
          <w:spacing w:val="-4"/>
          <w:w w:val="95"/>
          <w:sz w:val="22"/>
          <w:szCs w:val="22"/>
        </w:rPr>
        <w:t>ti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on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.</w:t>
      </w:r>
      <w:r w:rsidRPr="004064B9">
        <w:rPr>
          <w:rFonts w:asciiTheme="minorHAnsi" w:hAnsiTheme="minorHAnsi" w:cstheme="minorHAnsi"/>
          <w:spacing w:val="7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4064B9">
        <w:rPr>
          <w:rFonts w:asciiTheme="minorHAnsi" w:hAnsiTheme="minorHAnsi" w:cstheme="minorHAnsi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p</w:t>
      </w:r>
      <w:r w:rsidRPr="004064B9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h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el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p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4064B9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u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z w:val="22"/>
          <w:szCs w:val="22"/>
        </w:rPr>
        <w:t>to</w:t>
      </w:r>
    </w:p>
    <w:p w14:paraId="6CCAB6D5" w14:textId="77777777" w:rsidR="00230D58" w:rsidRPr="004064B9" w:rsidRDefault="00D70EC6" w:rsidP="004064B9">
      <w:pPr>
        <w:spacing w:before="6"/>
        <w:ind w:left="960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v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u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ally</w:t>
      </w:r>
      <w:r w:rsidRPr="004064B9">
        <w:rPr>
          <w:rFonts w:asciiTheme="minorHAnsi" w:hAnsiTheme="minorHAnsi" w:cstheme="minorHAnsi"/>
          <w:spacing w:val="-1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al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yz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d</w:t>
      </w:r>
      <w:r w:rsidRPr="004064B9">
        <w:rPr>
          <w:rFonts w:asciiTheme="minorHAnsi" w:hAnsiTheme="minorHAnsi" w:cstheme="minorHAnsi"/>
          <w:spacing w:val="-8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mod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f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y</w:t>
      </w:r>
      <w:r w:rsidRPr="004064B9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m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lec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u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lar</w:t>
      </w:r>
      <w:r w:rsidRPr="004064B9">
        <w:rPr>
          <w:rFonts w:asciiTheme="minorHAnsi" w:hAnsiTheme="minorHAnsi" w:cstheme="minorHAnsi"/>
          <w:spacing w:val="1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n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t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ra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c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n</w:t>
      </w:r>
      <w:r w:rsidRPr="004064B9">
        <w:rPr>
          <w:rFonts w:asciiTheme="minorHAnsi" w:hAnsiTheme="minorHAnsi" w:cstheme="minorHAnsi"/>
          <w:spacing w:val="1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4064B9">
        <w:rPr>
          <w:rFonts w:asciiTheme="minorHAnsi" w:hAnsiTheme="minorHAnsi" w:cstheme="minorHAnsi"/>
          <w:spacing w:val="-4"/>
          <w:sz w:val="22"/>
          <w:szCs w:val="22"/>
        </w:rPr>
        <w:t>ork</w:t>
      </w:r>
      <w:r w:rsidRPr="004064B9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4064B9">
        <w:rPr>
          <w:rFonts w:asciiTheme="minorHAnsi" w:hAnsiTheme="minorHAnsi" w:cstheme="minorHAnsi"/>
          <w:sz w:val="22"/>
          <w:szCs w:val="22"/>
        </w:rPr>
        <w:t>.</w:t>
      </w:r>
    </w:p>
    <w:p w14:paraId="37D5083C" w14:textId="77777777" w:rsidR="00230D58" w:rsidRPr="004064B9" w:rsidRDefault="00230D58" w:rsidP="004064B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2A9AD35" w14:textId="77777777" w:rsidR="00230D58" w:rsidRPr="004064B9" w:rsidRDefault="00D70EC6" w:rsidP="004064B9">
      <w:pPr>
        <w:tabs>
          <w:tab w:val="left" w:pos="9940"/>
        </w:tabs>
        <w:ind w:left="120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spacing w:val="1"/>
          <w:w w:val="103"/>
          <w:sz w:val="22"/>
          <w:szCs w:val="22"/>
          <w:u w:val="thick" w:color="000000"/>
        </w:rPr>
        <w:t>P</w:t>
      </w:r>
      <w:r w:rsidRPr="004064B9">
        <w:rPr>
          <w:rFonts w:asciiTheme="minorHAnsi" w:hAnsiTheme="minorHAnsi" w:cstheme="minorHAnsi"/>
          <w:spacing w:val="2"/>
          <w:w w:val="103"/>
          <w:sz w:val="22"/>
          <w:szCs w:val="22"/>
          <w:u w:val="thick" w:color="000000"/>
        </w:rPr>
        <w:t>R</w:t>
      </w:r>
      <w:r w:rsidRPr="004064B9">
        <w:rPr>
          <w:rFonts w:asciiTheme="minorHAnsi" w:hAnsiTheme="minorHAnsi" w:cstheme="minorHAnsi"/>
          <w:spacing w:val="-1"/>
          <w:w w:val="103"/>
          <w:sz w:val="22"/>
          <w:szCs w:val="22"/>
          <w:u w:val="thick" w:color="000000"/>
        </w:rPr>
        <w:t>O</w:t>
      </w:r>
      <w:r w:rsidRPr="004064B9">
        <w:rPr>
          <w:rFonts w:asciiTheme="minorHAnsi" w:hAnsiTheme="minorHAnsi" w:cstheme="minorHAnsi"/>
          <w:spacing w:val="1"/>
          <w:w w:val="103"/>
          <w:sz w:val="22"/>
          <w:szCs w:val="22"/>
          <w:u w:val="thick" w:color="000000"/>
        </w:rPr>
        <w:t>J</w:t>
      </w:r>
      <w:r w:rsidRPr="004064B9">
        <w:rPr>
          <w:rFonts w:asciiTheme="minorHAnsi" w:hAnsiTheme="minorHAnsi" w:cstheme="minorHAnsi"/>
          <w:spacing w:val="3"/>
          <w:w w:val="103"/>
          <w:sz w:val="22"/>
          <w:szCs w:val="22"/>
          <w:u w:val="thick" w:color="000000"/>
        </w:rPr>
        <w:t>E</w:t>
      </w:r>
      <w:r w:rsidRPr="004064B9">
        <w:rPr>
          <w:rFonts w:asciiTheme="minorHAnsi" w:hAnsiTheme="minorHAnsi" w:cstheme="minorHAnsi"/>
          <w:spacing w:val="2"/>
          <w:w w:val="103"/>
          <w:sz w:val="22"/>
          <w:szCs w:val="22"/>
          <w:u w:val="thick" w:color="000000"/>
        </w:rPr>
        <w:t>C</w:t>
      </w:r>
      <w:r w:rsidRPr="004064B9">
        <w:rPr>
          <w:rFonts w:asciiTheme="minorHAnsi" w:hAnsiTheme="minorHAnsi" w:cstheme="minorHAnsi"/>
          <w:spacing w:val="1"/>
          <w:w w:val="103"/>
          <w:sz w:val="22"/>
          <w:szCs w:val="22"/>
          <w:u w:val="thick" w:color="000000"/>
        </w:rPr>
        <w:t>T</w:t>
      </w:r>
      <w:r w:rsidRPr="004064B9">
        <w:rPr>
          <w:rFonts w:asciiTheme="minorHAnsi" w:hAnsiTheme="minorHAnsi" w:cstheme="minorHAnsi"/>
          <w:w w:val="103"/>
          <w:sz w:val="22"/>
          <w:szCs w:val="22"/>
          <w:u w:val="thick" w:color="000000"/>
        </w:rPr>
        <w:t xml:space="preserve">S </w:t>
      </w:r>
      <w:r w:rsidRPr="004064B9">
        <w:rPr>
          <w:rFonts w:asciiTheme="minorHAnsi" w:hAnsiTheme="minorHAnsi" w:cstheme="minorHAnsi"/>
          <w:sz w:val="22"/>
          <w:szCs w:val="22"/>
          <w:u w:val="thick" w:color="000000"/>
        </w:rPr>
        <w:tab/>
      </w:r>
    </w:p>
    <w:p w14:paraId="426681B3" w14:textId="77777777" w:rsidR="00230D58" w:rsidRPr="004064B9" w:rsidRDefault="00D70EC6" w:rsidP="004064B9">
      <w:pPr>
        <w:spacing w:before="6"/>
        <w:ind w:left="120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b/>
          <w:spacing w:val="-4"/>
          <w:w w:val="95"/>
          <w:sz w:val="22"/>
          <w:szCs w:val="22"/>
        </w:rPr>
        <w:t>M</w:t>
      </w:r>
      <w:r w:rsidRPr="004064B9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ap</w:t>
      </w:r>
      <w:r w:rsidRPr="004064B9">
        <w:rPr>
          <w:rFonts w:asciiTheme="minorHAnsi" w:hAnsiTheme="minorHAnsi" w:cstheme="minorHAnsi"/>
          <w:b/>
          <w:w w:val="95"/>
          <w:sz w:val="22"/>
          <w:szCs w:val="22"/>
        </w:rPr>
        <w:t>R</w:t>
      </w:r>
      <w:r w:rsidRPr="004064B9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e</w:t>
      </w:r>
      <w:r w:rsidRPr="004064B9">
        <w:rPr>
          <w:rFonts w:asciiTheme="minorHAnsi" w:hAnsiTheme="minorHAnsi" w:cstheme="minorHAnsi"/>
          <w:b/>
          <w:w w:val="95"/>
          <w:sz w:val="22"/>
          <w:szCs w:val="22"/>
        </w:rPr>
        <w:t>d</w:t>
      </w:r>
      <w:r w:rsidRPr="004064B9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u</w:t>
      </w:r>
      <w:r w:rsidRPr="004064B9">
        <w:rPr>
          <w:rFonts w:asciiTheme="minorHAnsi" w:hAnsiTheme="minorHAnsi" w:cstheme="minorHAnsi"/>
          <w:b/>
          <w:spacing w:val="-1"/>
          <w:w w:val="95"/>
          <w:sz w:val="22"/>
          <w:szCs w:val="22"/>
        </w:rPr>
        <w:t>c</w:t>
      </w:r>
      <w:r w:rsidRPr="004064B9">
        <w:rPr>
          <w:rFonts w:asciiTheme="minorHAnsi" w:hAnsiTheme="minorHAnsi" w:cstheme="minorHAnsi"/>
          <w:b/>
          <w:w w:val="95"/>
          <w:sz w:val="22"/>
          <w:szCs w:val="22"/>
        </w:rPr>
        <w:t>e</w:t>
      </w:r>
      <w:r w:rsidRPr="004064B9">
        <w:rPr>
          <w:rFonts w:asciiTheme="minorHAnsi" w:hAnsiTheme="minorHAnsi" w:cstheme="minorHAnsi"/>
          <w:b/>
          <w:spacing w:val="8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064B9">
        <w:rPr>
          <w:rFonts w:asciiTheme="minorHAnsi" w:hAnsiTheme="minorHAnsi" w:cstheme="minorHAnsi"/>
          <w:b/>
          <w:sz w:val="22"/>
          <w:szCs w:val="22"/>
        </w:rPr>
        <w:t>n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b/>
          <w:sz w:val="22"/>
          <w:szCs w:val="22"/>
        </w:rPr>
        <w:t>ne</w:t>
      </w:r>
    </w:p>
    <w:p w14:paraId="718A99C0" w14:textId="77777777" w:rsidR="00230D58" w:rsidRPr="004064B9" w:rsidRDefault="00D70EC6" w:rsidP="004064B9">
      <w:pPr>
        <w:ind w:left="523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ne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g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4064B9">
        <w:rPr>
          <w:rFonts w:asciiTheme="minorHAnsi" w:hAnsiTheme="minorHAnsi" w:cstheme="minorHAnsi"/>
          <w:i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4064B9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4064B9">
        <w:rPr>
          <w:rFonts w:asciiTheme="minorHAnsi" w:hAnsiTheme="minorHAnsi" w:cstheme="minorHAnsi"/>
          <w:i/>
          <w:sz w:val="22"/>
          <w:szCs w:val="22"/>
        </w:rPr>
        <w:t>n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z w:val="22"/>
          <w:szCs w:val="22"/>
        </w:rPr>
        <w:t>ve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z w:val="22"/>
          <w:szCs w:val="22"/>
        </w:rPr>
        <w:t>s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4064B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4064B9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l</w:t>
      </w:r>
      <w:r w:rsidRPr="004064B9">
        <w:rPr>
          <w:rFonts w:asciiTheme="minorHAnsi" w:hAnsiTheme="minorHAnsi" w:cstheme="minorHAnsi"/>
          <w:i/>
          <w:sz w:val="22"/>
          <w:szCs w:val="22"/>
        </w:rPr>
        <w:t>l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2</w:t>
      </w:r>
      <w:r w:rsidRPr="004064B9">
        <w:rPr>
          <w:rFonts w:asciiTheme="minorHAnsi" w:hAnsiTheme="minorHAnsi" w:cstheme="minorHAnsi"/>
          <w:i/>
          <w:sz w:val="22"/>
          <w:szCs w:val="22"/>
        </w:rPr>
        <w:t>014</w:t>
      </w:r>
    </w:p>
    <w:p w14:paraId="6D3956E7" w14:textId="77777777" w:rsidR="00230D58" w:rsidRPr="004064B9" w:rsidRDefault="00D70EC6" w:rsidP="004064B9">
      <w:pPr>
        <w:ind w:left="763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4064B9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Imp</w:t>
      </w:r>
      <w:r w:rsidRPr="004064B9">
        <w:rPr>
          <w:rFonts w:asciiTheme="minorHAnsi" w:hAnsiTheme="minorHAnsi" w:cstheme="minorHAnsi"/>
          <w:spacing w:val="-3"/>
          <w:w w:val="91"/>
          <w:sz w:val="22"/>
          <w:szCs w:val="22"/>
        </w:rPr>
        <w:t>l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4"/>
          <w:w w:val="91"/>
          <w:sz w:val="22"/>
          <w:szCs w:val="22"/>
        </w:rPr>
        <w:t>m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spacing w:val="-3"/>
          <w:w w:val="91"/>
          <w:sz w:val="22"/>
          <w:szCs w:val="22"/>
        </w:rPr>
        <w:t>t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4064B9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H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doop-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li</w:t>
      </w:r>
      <w:r w:rsidRPr="004064B9">
        <w:rPr>
          <w:rFonts w:asciiTheme="minorHAnsi" w:hAnsiTheme="minorHAnsi" w:cstheme="minorHAnsi"/>
          <w:spacing w:val="-2"/>
          <w:w w:val="91"/>
          <w:sz w:val="22"/>
          <w:szCs w:val="22"/>
        </w:rPr>
        <w:t>k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M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du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c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f</w:t>
      </w:r>
      <w:r w:rsidRPr="004064B9">
        <w:rPr>
          <w:rFonts w:asciiTheme="minorHAnsi" w:hAnsiTheme="minorHAnsi" w:cstheme="minorHAnsi"/>
          <w:spacing w:val="-5"/>
          <w:w w:val="91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7"/>
          <w:w w:val="91"/>
          <w:sz w:val="22"/>
          <w:szCs w:val="22"/>
        </w:rPr>
        <w:t>c</w:t>
      </w:r>
      <w:r w:rsidRPr="004064B9">
        <w:rPr>
          <w:rFonts w:asciiTheme="minorHAnsi" w:hAnsiTheme="minorHAnsi" w:cstheme="minorHAnsi"/>
          <w:spacing w:val="-3"/>
          <w:w w:val="91"/>
          <w:sz w:val="22"/>
          <w:szCs w:val="22"/>
        </w:rPr>
        <w:t>il</w:t>
      </w:r>
      <w:r w:rsidRPr="004064B9">
        <w:rPr>
          <w:rFonts w:asciiTheme="minorHAnsi" w:hAnsiTheme="minorHAnsi" w:cstheme="minorHAnsi"/>
          <w:spacing w:val="-5"/>
          <w:w w:val="91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y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,</w:t>
      </w:r>
      <w:r w:rsidRPr="004064B9">
        <w:rPr>
          <w:rFonts w:asciiTheme="minorHAnsi" w:hAnsiTheme="minorHAnsi" w:cstheme="minorHAnsi"/>
          <w:spacing w:val="-31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w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ith</w:t>
      </w:r>
      <w:r w:rsidRPr="004064B9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t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er</w:t>
      </w:r>
      <w:r w:rsidRPr="004064B9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d</w:t>
      </w:r>
      <w:r w:rsidRPr="004064B9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5"/>
          <w:w w:val="90"/>
          <w:sz w:val="22"/>
          <w:szCs w:val="22"/>
        </w:rPr>
        <w:t>w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ork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r</w:t>
      </w:r>
      <w:r w:rsidRPr="004064B9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1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od</w:t>
      </w:r>
      <w:r w:rsidRPr="004064B9">
        <w:rPr>
          <w:rFonts w:asciiTheme="minorHAnsi" w:hAnsiTheme="minorHAnsi" w:cstheme="minorHAnsi"/>
          <w:spacing w:val="2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f</w:t>
      </w:r>
      <w:r w:rsidRPr="004064B9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r</w:t>
      </w:r>
      <w:r w:rsidRPr="004064B9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p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-r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du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c</w:t>
      </w:r>
      <w:r w:rsidRPr="004064B9">
        <w:rPr>
          <w:rFonts w:asciiTheme="minorHAnsi" w:hAnsiTheme="minorHAnsi" w:cstheme="minorHAnsi"/>
          <w:w w:val="91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op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ati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on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32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5"/>
          <w:w w:val="89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ve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r</w:t>
      </w:r>
      <w:r w:rsidRPr="004064B9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la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rg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064B9">
        <w:rPr>
          <w:rFonts w:asciiTheme="minorHAnsi" w:hAnsiTheme="minorHAnsi" w:cstheme="minorHAnsi"/>
          <w:sz w:val="22"/>
          <w:szCs w:val="22"/>
        </w:rPr>
        <w:t>ata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064B9">
        <w:rPr>
          <w:rFonts w:asciiTheme="minorHAnsi" w:hAnsiTheme="minorHAnsi" w:cstheme="minorHAnsi"/>
          <w:sz w:val="22"/>
          <w:szCs w:val="22"/>
        </w:rPr>
        <w:t>et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064B9">
        <w:rPr>
          <w:rFonts w:asciiTheme="minorHAnsi" w:hAnsiTheme="minorHAnsi" w:cstheme="minorHAnsi"/>
          <w:sz w:val="22"/>
          <w:szCs w:val="22"/>
        </w:rPr>
        <w:t>,</w:t>
      </w:r>
    </w:p>
    <w:p w14:paraId="4BC7DB5F" w14:textId="77777777" w:rsidR="00230D58" w:rsidRPr="004064B9" w:rsidRDefault="00D70EC6" w:rsidP="004064B9">
      <w:pPr>
        <w:spacing w:before="6"/>
        <w:ind w:left="960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w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ith</w:t>
      </w:r>
      <w:r w:rsidRPr="004064B9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bu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ted</w:t>
      </w:r>
      <w:r w:rsidRPr="004064B9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f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ile</w:t>
      </w:r>
      <w:r w:rsidRPr="004064B9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y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te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,</w:t>
      </w:r>
      <w:r w:rsidRPr="004064B9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an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d</w:t>
      </w:r>
      <w:r w:rsidRPr="004064B9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f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u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lt</w:t>
      </w:r>
      <w:r w:rsidRPr="004064B9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o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le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ce</w:t>
      </w:r>
      <w:r w:rsidRPr="004064B9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to</w:t>
      </w:r>
      <w:r w:rsidRPr="004064B9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ddr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da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ta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nod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064B9">
        <w:rPr>
          <w:rFonts w:asciiTheme="minorHAnsi" w:hAnsiTheme="minorHAnsi" w:cstheme="minorHAnsi"/>
          <w:sz w:val="22"/>
          <w:szCs w:val="22"/>
        </w:rPr>
        <w:t>ail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ur</w:t>
      </w:r>
      <w:r w:rsidRPr="004064B9">
        <w:rPr>
          <w:rFonts w:asciiTheme="minorHAnsi" w:hAnsiTheme="minorHAnsi" w:cstheme="minorHAnsi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064B9">
        <w:rPr>
          <w:rFonts w:asciiTheme="minorHAnsi" w:hAnsiTheme="minorHAnsi" w:cstheme="minorHAnsi"/>
          <w:sz w:val="22"/>
          <w:szCs w:val="22"/>
        </w:rPr>
        <w:t>.</w:t>
      </w:r>
    </w:p>
    <w:p w14:paraId="4D37A44D" w14:textId="77777777" w:rsidR="00230D58" w:rsidRPr="004064B9" w:rsidRDefault="00D70EC6" w:rsidP="004064B9">
      <w:pPr>
        <w:spacing w:before="8"/>
        <w:ind w:left="120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064B9">
        <w:rPr>
          <w:rFonts w:asciiTheme="minorHAnsi" w:hAnsiTheme="minorHAnsi" w:cstheme="minorHAnsi"/>
          <w:b/>
          <w:spacing w:val="9"/>
          <w:sz w:val="22"/>
          <w:szCs w:val="22"/>
        </w:rPr>
        <w:t>b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4064B9">
        <w:rPr>
          <w:rFonts w:asciiTheme="minorHAnsi" w:hAnsiTheme="minorHAnsi" w:cstheme="minorHAnsi"/>
          <w:b/>
          <w:sz w:val="22"/>
          <w:szCs w:val="22"/>
        </w:rPr>
        <w:t>e</w:t>
      </w:r>
      <w:r w:rsidRPr="004064B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4064B9">
        <w:rPr>
          <w:rFonts w:asciiTheme="minorHAnsi" w:hAnsiTheme="minorHAnsi" w:cstheme="minorHAnsi"/>
          <w:b/>
          <w:sz w:val="22"/>
          <w:szCs w:val="22"/>
        </w:rPr>
        <w:t>t</w:t>
      </w:r>
      <w:r w:rsidRPr="004064B9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64B9">
        <w:rPr>
          <w:rFonts w:asciiTheme="minorHAnsi" w:hAnsiTheme="minorHAnsi" w:cstheme="minorHAnsi"/>
          <w:b/>
          <w:sz w:val="22"/>
          <w:szCs w:val="22"/>
        </w:rPr>
        <w:t>ecog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64B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64B9">
        <w:rPr>
          <w:rFonts w:asciiTheme="minorHAnsi" w:hAnsiTheme="minorHAnsi" w:cstheme="minorHAnsi"/>
          <w:b/>
          <w:sz w:val="22"/>
          <w:szCs w:val="22"/>
        </w:rPr>
        <w:t>on</w:t>
      </w:r>
      <w:r w:rsidRPr="004064B9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4064B9">
        <w:rPr>
          <w:rFonts w:asciiTheme="minorHAnsi" w:hAnsiTheme="minorHAnsi" w:cstheme="minorHAnsi"/>
          <w:b/>
          <w:sz w:val="22"/>
          <w:szCs w:val="22"/>
        </w:rPr>
        <w:t>ng</w:t>
      </w:r>
      <w:r w:rsidRPr="004064B9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64B9">
        <w:rPr>
          <w:rFonts w:asciiTheme="minorHAnsi" w:hAnsiTheme="minorHAnsi" w:cstheme="minorHAnsi"/>
          <w:b/>
          <w:spacing w:val="-22"/>
          <w:sz w:val="22"/>
          <w:szCs w:val="22"/>
        </w:rPr>
        <w:t>F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4064B9">
        <w:rPr>
          <w:rFonts w:asciiTheme="minorHAnsi" w:hAnsiTheme="minorHAnsi" w:cstheme="minorHAnsi"/>
          <w:b/>
          <w:spacing w:val="-2"/>
          <w:sz w:val="22"/>
          <w:szCs w:val="22"/>
        </w:rPr>
        <w:t>1</w:t>
      </w:r>
      <w:r w:rsidRPr="004064B9">
        <w:rPr>
          <w:rFonts w:asciiTheme="minorHAnsi" w:hAnsiTheme="minorHAnsi" w:cstheme="minorHAnsi"/>
          <w:b/>
          <w:sz w:val="22"/>
          <w:szCs w:val="22"/>
        </w:rPr>
        <w:t>0</w:t>
      </w:r>
      <w:r w:rsidRPr="004064B9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4064B9">
        <w:rPr>
          <w:rFonts w:asciiTheme="minorHAnsi" w:hAnsiTheme="minorHAnsi" w:cstheme="minorHAnsi"/>
          <w:b/>
          <w:sz w:val="22"/>
          <w:szCs w:val="22"/>
        </w:rPr>
        <w:t>a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064B9">
        <w:rPr>
          <w:rFonts w:asciiTheme="minorHAnsi" w:hAnsiTheme="minorHAnsi" w:cstheme="minorHAnsi"/>
          <w:b/>
          <w:sz w:val="22"/>
          <w:szCs w:val="22"/>
        </w:rPr>
        <w:t>a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64B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064B9">
        <w:rPr>
          <w:rFonts w:asciiTheme="minorHAnsi" w:hAnsiTheme="minorHAnsi" w:cstheme="minorHAnsi"/>
          <w:b/>
          <w:sz w:val="22"/>
          <w:szCs w:val="22"/>
        </w:rPr>
        <w:t>t</w:t>
      </w:r>
    </w:p>
    <w:p w14:paraId="6AA7012D" w14:textId="77777777" w:rsidR="00230D58" w:rsidRPr="004064B9" w:rsidRDefault="00D70EC6" w:rsidP="004064B9">
      <w:pPr>
        <w:ind w:left="523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ne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g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4064B9">
        <w:rPr>
          <w:rFonts w:asciiTheme="minorHAnsi" w:hAnsiTheme="minorHAnsi" w:cstheme="minorHAnsi"/>
          <w:i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4064B9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4064B9">
        <w:rPr>
          <w:rFonts w:asciiTheme="minorHAnsi" w:hAnsiTheme="minorHAnsi" w:cstheme="minorHAnsi"/>
          <w:i/>
          <w:sz w:val="22"/>
          <w:szCs w:val="22"/>
        </w:rPr>
        <w:t>n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z w:val="22"/>
          <w:szCs w:val="22"/>
        </w:rPr>
        <w:t>ve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z w:val="22"/>
          <w:szCs w:val="22"/>
        </w:rPr>
        <w:t>s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4064B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4064B9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l</w:t>
      </w:r>
      <w:r w:rsidRPr="004064B9">
        <w:rPr>
          <w:rFonts w:asciiTheme="minorHAnsi" w:hAnsiTheme="minorHAnsi" w:cstheme="minorHAnsi"/>
          <w:i/>
          <w:sz w:val="22"/>
          <w:szCs w:val="22"/>
        </w:rPr>
        <w:t>l</w:t>
      </w:r>
      <w:r w:rsidRPr="004064B9">
        <w:rPr>
          <w:rFonts w:asciiTheme="minorHAnsi" w:hAnsiTheme="minorHAnsi" w:cstheme="minorHAnsi"/>
          <w:i/>
          <w:spacing w:val="-13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z w:val="22"/>
          <w:szCs w:val="22"/>
        </w:rPr>
        <w:t>2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0</w:t>
      </w:r>
      <w:r w:rsidRPr="004064B9">
        <w:rPr>
          <w:rFonts w:asciiTheme="minorHAnsi" w:hAnsiTheme="minorHAnsi" w:cstheme="minorHAnsi"/>
          <w:i/>
          <w:sz w:val="22"/>
          <w:szCs w:val="22"/>
        </w:rPr>
        <w:t>14</w:t>
      </w:r>
    </w:p>
    <w:p w14:paraId="23E50812" w14:textId="77777777" w:rsidR="00230D58" w:rsidRPr="004064B9" w:rsidRDefault="00D70EC6" w:rsidP="004064B9">
      <w:pPr>
        <w:spacing w:before="1"/>
        <w:ind w:left="960" w:right="103" w:hanging="196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4064B9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5"/>
          <w:sz w:val="22"/>
          <w:szCs w:val="22"/>
        </w:rPr>
        <w:t>A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p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14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of</w:t>
      </w:r>
      <w:r w:rsidRPr="004064B9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a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4064B9">
        <w:rPr>
          <w:rFonts w:asciiTheme="minorHAnsi" w:hAnsiTheme="minorHAnsi" w:cstheme="minorHAnsi"/>
          <w:spacing w:val="-14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-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c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4"/>
          <w:w w:val="95"/>
          <w:sz w:val="22"/>
          <w:szCs w:val="22"/>
        </w:rPr>
        <w:t>K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g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g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3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co</w:t>
      </w:r>
      <w:r w:rsidRPr="004064B9">
        <w:rPr>
          <w:rFonts w:asciiTheme="minorHAnsi" w:hAnsiTheme="minorHAnsi" w:cstheme="minorHAnsi"/>
          <w:spacing w:val="-4"/>
          <w:w w:val="95"/>
          <w:sz w:val="22"/>
          <w:szCs w:val="22"/>
        </w:rPr>
        <w:t>m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pe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titi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,</w:t>
      </w:r>
      <w:r w:rsidRPr="004064B9">
        <w:rPr>
          <w:rFonts w:asciiTheme="minorHAnsi" w:hAnsiTheme="minorHAnsi" w:cstheme="minorHAnsi"/>
          <w:spacing w:val="-4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se</w:t>
      </w:r>
      <w:r w:rsidRPr="004064B9">
        <w:rPr>
          <w:rFonts w:asciiTheme="minorHAnsi" w:hAnsiTheme="minorHAnsi" w:cstheme="minorHAnsi"/>
          <w:spacing w:val="-5"/>
          <w:w w:val="95"/>
          <w:sz w:val="22"/>
          <w:szCs w:val="22"/>
        </w:rPr>
        <w:t>v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era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l</w:t>
      </w:r>
      <w:r w:rsidRPr="004064B9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appr</w:t>
      </w:r>
      <w:r w:rsidRPr="004064B9">
        <w:rPr>
          <w:rFonts w:asciiTheme="minorHAnsi" w:hAnsiTheme="minorHAnsi" w:cstheme="minorHAnsi"/>
          <w:spacing w:val="-5"/>
          <w:w w:val="95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ac</w:t>
      </w:r>
      <w:r w:rsidRPr="004064B9">
        <w:rPr>
          <w:rFonts w:asciiTheme="minorHAnsi" w:hAnsiTheme="minorHAnsi" w:cstheme="minorHAnsi"/>
          <w:spacing w:val="-5"/>
          <w:w w:val="95"/>
          <w:sz w:val="22"/>
          <w:szCs w:val="22"/>
        </w:rPr>
        <w:t>h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e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4"/>
          <w:w w:val="95"/>
          <w:sz w:val="22"/>
          <w:szCs w:val="22"/>
        </w:rPr>
        <w:t>w</w:t>
      </w:r>
      <w:r w:rsidRPr="004064B9">
        <w:rPr>
          <w:rFonts w:asciiTheme="minorHAnsi" w:hAnsiTheme="minorHAnsi" w:cstheme="minorHAnsi"/>
          <w:spacing w:val="-5"/>
          <w:w w:val="95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tri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ed</w:t>
      </w:r>
      <w:r w:rsidRPr="004064B9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4064B9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5"/>
          <w:sz w:val="22"/>
          <w:szCs w:val="22"/>
        </w:rPr>
        <w:t>m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odel</w:t>
      </w:r>
      <w:r w:rsidRPr="004064B9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u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si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ng</w:t>
      </w:r>
      <w:r w:rsidRPr="004064B9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sz w:val="22"/>
          <w:szCs w:val="22"/>
        </w:rPr>
        <w:t>4</w:t>
      </w:r>
      <w:r w:rsidRPr="004064B9">
        <w:rPr>
          <w:rFonts w:asciiTheme="minorHAnsi" w:hAnsiTheme="minorHAnsi" w:cstheme="minorHAnsi"/>
          <w:sz w:val="22"/>
          <w:szCs w:val="22"/>
        </w:rPr>
        <w:t>0</w:t>
      </w:r>
      <w:r w:rsidRPr="004064B9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4064B9">
        <w:rPr>
          <w:rFonts w:asciiTheme="minorHAnsi" w:hAnsiTheme="minorHAnsi" w:cstheme="minorHAnsi"/>
          <w:sz w:val="22"/>
          <w:szCs w:val="22"/>
        </w:rPr>
        <w:t>0</w:t>
      </w:r>
      <w:r w:rsidRPr="004064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w w:val="96"/>
          <w:sz w:val="22"/>
          <w:szCs w:val="22"/>
        </w:rPr>
        <w:t>m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3"/>
          <w:w w:val="96"/>
          <w:sz w:val="22"/>
          <w:szCs w:val="22"/>
        </w:rPr>
        <w:t>g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es</w:t>
      </w:r>
      <w:r w:rsidRPr="004064B9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w w:val="96"/>
          <w:sz w:val="22"/>
          <w:szCs w:val="22"/>
        </w:rPr>
        <w:t>f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or</w:t>
      </w:r>
      <w:r w:rsidRPr="004064B9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64B9">
        <w:rPr>
          <w:rFonts w:asciiTheme="minorHAnsi" w:hAnsiTheme="minorHAnsi" w:cstheme="minorHAnsi"/>
          <w:sz w:val="22"/>
          <w:szCs w:val="22"/>
        </w:rPr>
        <w:t xml:space="preserve">he </w:t>
      </w:r>
      <w:r w:rsidRPr="004064B9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4064B9">
        <w:rPr>
          <w:rFonts w:asciiTheme="minorHAnsi" w:hAnsiTheme="minorHAnsi" w:cstheme="minorHAnsi"/>
          <w:spacing w:val="-3"/>
          <w:sz w:val="22"/>
          <w:szCs w:val="22"/>
        </w:rPr>
        <w:t>IF</w:t>
      </w:r>
      <w:r w:rsidRPr="004064B9">
        <w:rPr>
          <w:rFonts w:asciiTheme="minorHAnsi" w:hAnsiTheme="minorHAnsi" w:cstheme="minorHAnsi"/>
          <w:spacing w:val="-7"/>
          <w:sz w:val="22"/>
          <w:szCs w:val="22"/>
        </w:rPr>
        <w:t>AR</w:t>
      </w:r>
      <w:r w:rsidRPr="004064B9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4064B9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4064B9">
        <w:rPr>
          <w:rFonts w:asciiTheme="minorHAnsi" w:hAnsiTheme="minorHAnsi" w:cstheme="minorHAnsi"/>
          <w:sz w:val="22"/>
          <w:szCs w:val="22"/>
        </w:rPr>
        <w:t>0</w:t>
      </w:r>
      <w:r w:rsidRPr="004064B9">
        <w:rPr>
          <w:rFonts w:asciiTheme="minorHAnsi" w:hAnsiTheme="minorHAnsi" w:cstheme="minorHAnsi"/>
          <w:spacing w:val="-3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da</w:t>
      </w:r>
      <w:r w:rsidRPr="004064B9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.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96"/>
          <w:sz w:val="22"/>
          <w:szCs w:val="22"/>
        </w:rPr>
        <w:t>W</w:t>
      </w:r>
      <w:r w:rsidRPr="004064B9">
        <w:rPr>
          <w:rFonts w:asciiTheme="minorHAnsi" w:hAnsiTheme="minorHAnsi" w:cstheme="minorHAnsi"/>
          <w:spacing w:val="-1"/>
          <w:w w:val="96"/>
          <w:sz w:val="22"/>
          <w:szCs w:val="22"/>
        </w:rPr>
        <w:t>it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h</w:t>
      </w:r>
      <w:r w:rsidRPr="004064B9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6"/>
          <w:sz w:val="22"/>
          <w:szCs w:val="22"/>
        </w:rPr>
        <w:t>G</w:t>
      </w:r>
      <w:r w:rsidRPr="004064B9">
        <w:rPr>
          <w:rFonts w:asciiTheme="minorHAnsi" w:hAnsiTheme="minorHAnsi" w:cstheme="minorHAnsi"/>
          <w:spacing w:val="-3"/>
          <w:w w:val="96"/>
          <w:sz w:val="22"/>
          <w:szCs w:val="22"/>
        </w:rPr>
        <w:t>IS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d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c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ri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p</w:t>
      </w:r>
      <w:r w:rsidRPr="004064B9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17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3"/>
          <w:w w:val="96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d</w:t>
      </w:r>
      <w:r w:rsidRPr="004064B9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5"/>
          <w:sz w:val="22"/>
          <w:szCs w:val="22"/>
        </w:rPr>
        <w:t>K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ne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li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ze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d</w:t>
      </w:r>
      <w:r w:rsidRPr="004064B9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w w:val="96"/>
          <w:sz w:val="22"/>
          <w:szCs w:val="22"/>
        </w:rPr>
        <w:t>(</w:t>
      </w:r>
      <w:r w:rsidRPr="004064B9">
        <w:rPr>
          <w:rFonts w:asciiTheme="minorHAnsi" w:hAnsiTheme="minorHAnsi" w:cstheme="minorHAnsi"/>
          <w:spacing w:val="-2"/>
          <w:w w:val="96"/>
          <w:sz w:val="22"/>
          <w:szCs w:val="22"/>
        </w:rPr>
        <w:t>R</w:t>
      </w:r>
      <w:r w:rsidRPr="004064B9">
        <w:rPr>
          <w:rFonts w:asciiTheme="minorHAnsi" w:hAnsiTheme="minorHAnsi" w:cstheme="minorHAnsi"/>
          <w:spacing w:val="-4"/>
          <w:w w:val="96"/>
          <w:sz w:val="22"/>
          <w:szCs w:val="22"/>
        </w:rPr>
        <w:t>B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F)</w:t>
      </w:r>
      <w:r w:rsidRPr="004064B9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4"/>
          <w:w w:val="96"/>
          <w:sz w:val="22"/>
          <w:szCs w:val="22"/>
        </w:rPr>
        <w:t>V</w:t>
      </w:r>
      <w:r w:rsidRPr="004064B9">
        <w:rPr>
          <w:rFonts w:asciiTheme="minorHAnsi" w:hAnsiTheme="minorHAnsi" w:cstheme="minorHAnsi"/>
          <w:spacing w:val="-1"/>
          <w:w w:val="96"/>
          <w:sz w:val="22"/>
          <w:szCs w:val="22"/>
        </w:rPr>
        <w:t>M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,</w:t>
      </w:r>
      <w:r w:rsidRPr="004064B9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w w:val="96"/>
          <w:sz w:val="22"/>
          <w:szCs w:val="22"/>
        </w:rPr>
        <w:t>t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"/>
          <w:w w:val="96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24"/>
          <w:w w:val="96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3"/>
          <w:w w:val="96"/>
          <w:sz w:val="22"/>
          <w:szCs w:val="22"/>
        </w:rPr>
        <w:t>a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c</w:t>
      </w:r>
      <w:r w:rsidRPr="004064B9">
        <w:rPr>
          <w:rFonts w:asciiTheme="minorHAnsi" w:hAnsiTheme="minorHAnsi" w:cstheme="minorHAnsi"/>
          <w:spacing w:val="-3"/>
          <w:w w:val="96"/>
          <w:sz w:val="22"/>
          <w:szCs w:val="22"/>
        </w:rPr>
        <w:t>c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u</w:t>
      </w:r>
      <w:r w:rsidRPr="004064B9">
        <w:rPr>
          <w:rFonts w:asciiTheme="minorHAnsi" w:hAnsiTheme="minorHAnsi" w:cstheme="minorHAnsi"/>
          <w:spacing w:val="-1"/>
          <w:w w:val="96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3"/>
          <w:w w:val="96"/>
          <w:sz w:val="22"/>
          <w:szCs w:val="22"/>
        </w:rPr>
        <w:t>c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y</w:t>
      </w:r>
      <w:r w:rsidRPr="004064B9">
        <w:rPr>
          <w:rFonts w:asciiTheme="minorHAnsi" w:hAnsiTheme="minorHAnsi" w:cstheme="minorHAnsi"/>
          <w:spacing w:val="13"/>
          <w:w w:val="96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f</w:t>
      </w:r>
      <w:r w:rsidRPr="004064B9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61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%</w:t>
      </w:r>
      <w:r w:rsidRPr="004064B9">
        <w:rPr>
          <w:rFonts w:asciiTheme="minorHAnsi" w:hAnsiTheme="minorHAnsi" w:cstheme="minorHAnsi"/>
          <w:spacing w:val="-7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w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a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ob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tai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ed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n</w:t>
      </w:r>
      <w:r w:rsidRPr="004064B9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11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064B9">
        <w:rPr>
          <w:rFonts w:asciiTheme="minorHAnsi" w:hAnsiTheme="minorHAnsi" w:cstheme="minorHAnsi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064B9">
        <w:rPr>
          <w:rFonts w:asciiTheme="minorHAnsi" w:hAnsiTheme="minorHAnsi" w:cstheme="minorHAnsi"/>
          <w:sz w:val="22"/>
          <w:szCs w:val="22"/>
        </w:rPr>
        <w:t xml:space="preserve">et 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c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on</w:t>
      </w:r>
      <w:r w:rsidRPr="004064B9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ti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g</w:t>
      </w:r>
      <w:r w:rsidRPr="004064B9">
        <w:rPr>
          <w:rFonts w:asciiTheme="minorHAnsi" w:hAnsiTheme="minorHAnsi" w:cstheme="minorHAnsi"/>
          <w:spacing w:val="-1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f</w:t>
      </w:r>
      <w:r w:rsidRPr="004064B9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1500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0</w:t>
      </w:r>
      <w:r w:rsidRPr="004064B9">
        <w:rPr>
          <w:rFonts w:asciiTheme="minorHAnsi" w:hAnsiTheme="minorHAnsi" w:cstheme="minorHAnsi"/>
          <w:spacing w:val="-7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064B9">
        <w:rPr>
          <w:rFonts w:asciiTheme="minorHAnsi" w:hAnsiTheme="minorHAnsi" w:cstheme="minorHAnsi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064B9">
        <w:rPr>
          <w:rFonts w:asciiTheme="minorHAnsi" w:hAnsiTheme="minorHAnsi" w:cstheme="minorHAnsi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064B9">
        <w:rPr>
          <w:rFonts w:asciiTheme="minorHAnsi" w:hAnsiTheme="minorHAnsi" w:cstheme="minorHAnsi"/>
          <w:sz w:val="22"/>
          <w:szCs w:val="22"/>
        </w:rPr>
        <w:t>.</w:t>
      </w:r>
    </w:p>
    <w:p w14:paraId="24736385" w14:textId="77777777" w:rsidR="00230D58" w:rsidRPr="004064B9" w:rsidRDefault="00D70EC6" w:rsidP="004064B9">
      <w:pPr>
        <w:spacing w:before="5"/>
        <w:ind w:left="120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4064B9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064B9">
        <w:rPr>
          <w:rFonts w:asciiTheme="minorHAnsi" w:hAnsiTheme="minorHAnsi" w:cstheme="minorHAnsi"/>
          <w:b/>
          <w:spacing w:val="-5"/>
          <w:sz w:val="22"/>
          <w:szCs w:val="22"/>
        </w:rPr>
        <w:t>e</w:t>
      </w:r>
      <w:r w:rsidRPr="004064B9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064B9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ge</w:t>
      </w:r>
      <w:r w:rsidRPr="004064B9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4064B9">
        <w:rPr>
          <w:rFonts w:asciiTheme="minorHAnsi" w:hAnsiTheme="minorHAnsi" w:cstheme="minorHAnsi"/>
          <w:b/>
          <w:sz w:val="22"/>
          <w:szCs w:val="22"/>
        </w:rPr>
        <w:t>t</w:t>
      </w:r>
      <w:r w:rsidRPr="004064B9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4064B9">
        <w:rPr>
          <w:rFonts w:asciiTheme="minorHAnsi" w:hAnsiTheme="minorHAnsi" w:cstheme="minorHAnsi"/>
          <w:b/>
          <w:sz w:val="22"/>
          <w:szCs w:val="22"/>
        </w:rPr>
        <w:t>d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oo</w:t>
      </w:r>
      <w:r w:rsidRPr="004064B9">
        <w:rPr>
          <w:rFonts w:asciiTheme="minorHAnsi" w:hAnsiTheme="minorHAnsi" w:cstheme="minorHAnsi"/>
          <w:b/>
          <w:sz w:val="22"/>
          <w:szCs w:val="22"/>
        </w:rPr>
        <w:t>r</w:t>
      </w:r>
      <w:r w:rsidRPr="004064B9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z w:val="22"/>
          <w:szCs w:val="22"/>
        </w:rPr>
        <w:t>E</w:t>
      </w:r>
      <w:r w:rsidRPr="004064B9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ge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64B9">
        <w:rPr>
          <w:rFonts w:asciiTheme="minorHAnsi" w:hAnsiTheme="minorHAnsi" w:cstheme="minorHAnsi"/>
          <w:b/>
          <w:sz w:val="22"/>
          <w:szCs w:val="22"/>
        </w:rPr>
        <w:t>y</w:t>
      </w:r>
      <w:r w:rsidRPr="004064B9">
        <w:rPr>
          <w:rFonts w:asciiTheme="minorHAnsi" w:hAnsiTheme="minorHAnsi" w:cstheme="minorHAnsi"/>
          <w:b/>
          <w:spacing w:val="-21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064B9">
        <w:rPr>
          <w:rFonts w:asciiTheme="minorHAnsi" w:hAnsiTheme="minorHAnsi" w:cstheme="minorHAnsi"/>
          <w:b/>
          <w:sz w:val="22"/>
          <w:szCs w:val="22"/>
        </w:rPr>
        <w:t>p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on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064B9">
        <w:rPr>
          <w:rFonts w:asciiTheme="minorHAnsi" w:hAnsiTheme="minorHAnsi" w:cstheme="minorHAnsi"/>
          <w:b/>
          <w:sz w:val="22"/>
          <w:szCs w:val="22"/>
        </w:rPr>
        <w:t>e</w:t>
      </w:r>
      <w:r w:rsidRPr="004064B9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Sy</w:t>
      </w:r>
      <w:r w:rsidRPr="004064B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064B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064B9">
        <w:rPr>
          <w:rFonts w:asciiTheme="minorHAnsi" w:hAnsiTheme="minorHAnsi" w:cstheme="minorHAnsi"/>
          <w:b/>
          <w:spacing w:val="-3"/>
          <w:sz w:val="22"/>
          <w:szCs w:val="22"/>
        </w:rPr>
        <w:t>em</w:t>
      </w:r>
    </w:p>
    <w:p w14:paraId="79BDBC01" w14:textId="77777777" w:rsidR="00230D58" w:rsidRPr="004064B9" w:rsidRDefault="00D70EC6" w:rsidP="004064B9">
      <w:pPr>
        <w:ind w:left="523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ne</w:t>
      </w:r>
      <w:r w:rsidRPr="004064B9">
        <w:rPr>
          <w:rFonts w:asciiTheme="minorHAnsi" w:hAnsiTheme="minorHAnsi" w:cstheme="minorHAnsi"/>
          <w:i/>
          <w:spacing w:val="-5"/>
          <w:sz w:val="22"/>
          <w:szCs w:val="22"/>
        </w:rPr>
        <w:t>g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4064B9">
        <w:rPr>
          <w:rFonts w:asciiTheme="minorHAnsi" w:hAnsiTheme="minorHAnsi" w:cstheme="minorHAnsi"/>
          <w:i/>
          <w:sz w:val="22"/>
          <w:szCs w:val="22"/>
        </w:rPr>
        <w:t>e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4064B9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4064B9">
        <w:rPr>
          <w:rFonts w:asciiTheme="minorHAnsi" w:hAnsiTheme="minorHAnsi" w:cstheme="minorHAnsi"/>
          <w:i/>
          <w:sz w:val="22"/>
          <w:szCs w:val="22"/>
        </w:rPr>
        <w:t>n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z w:val="22"/>
          <w:szCs w:val="22"/>
        </w:rPr>
        <w:t>ve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z w:val="22"/>
          <w:szCs w:val="22"/>
        </w:rPr>
        <w:t>s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64B9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4064B9">
        <w:rPr>
          <w:rFonts w:asciiTheme="minorHAnsi" w:hAnsiTheme="minorHAnsi" w:cstheme="minorHAnsi"/>
          <w:i/>
          <w:sz w:val="22"/>
          <w:szCs w:val="22"/>
        </w:rPr>
        <w:t>, Sp</w:t>
      </w:r>
      <w:r w:rsidRPr="004064B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4064B9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4064B9">
        <w:rPr>
          <w:rFonts w:asciiTheme="minorHAnsi" w:hAnsiTheme="minorHAnsi" w:cstheme="minorHAnsi"/>
          <w:i/>
          <w:sz w:val="22"/>
          <w:szCs w:val="22"/>
        </w:rPr>
        <w:t>ng</w:t>
      </w:r>
      <w:r w:rsidRPr="004064B9">
        <w:rPr>
          <w:rFonts w:asciiTheme="minorHAnsi" w:hAnsiTheme="minorHAnsi" w:cstheme="minorHAnsi"/>
          <w:i/>
          <w:spacing w:val="-16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i/>
          <w:sz w:val="22"/>
          <w:szCs w:val="22"/>
        </w:rPr>
        <w:t>2</w:t>
      </w:r>
      <w:r w:rsidRPr="004064B9">
        <w:rPr>
          <w:rFonts w:asciiTheme="minorHAnsi" w:hAnsiTheme="minorHAnsi" w:cstheme="minorHAnsi"/>
          <w:i/>
          <w:spacing w:val="-3"/>
          <w:sz w:val="22"/>
          <w:szCs w:val="22"/>
        </w:rPr>
        <w:t>0</w:t>
      </w:r>
      <w:r w:rsidRPr="004064B9">
        <w:rPr>
          <w:rFonts w:asciiTheme="minorHAnsi" w:hAnsiTheme="minorHAnsi" w:cstheme="minorHAnsi"/>
          <w:i/>
          <w:sz w:val="22"/>
          <w:szCs w:val="22"/>
        </w:rPr>
        <w:t>15</w:t>
      </w:r>
    </w:p>
    <w:p w14:paraId="7EE278A2" w14:textId="77777777" w:rsidR="00230D58" w:rsidRPr="004064B9" w:rsidRDefault="00D70EC6" w:rsidP="004064B9">
      <w:pPr>
        <w:ind w:left="763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4064B9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D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v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ope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d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p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it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y-b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d a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uc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ti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on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g</w:t>
      </w:r>
      <w:r w:rsidRPr="004064B9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al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gor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it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h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m</w:t>
      </w:r>
      <w:r w:rsidRPr="004064B9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fo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r</w:t>
      </w:r>
      <w:r w:rsidRPr="004064B9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ta</w:t>
      </w:r>
      <w:r w:rsidRPr="004064B9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k</w:t>
      </w:r>
      <w:r w:rsidRPr="004064B9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all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c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ati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n</w:t>
      </w:r>
      <w:r w:rsidRPr="004064B9">
        <w:rPr>
          <w:rFonts w:asciiTheme="minorHAnsi" w:hAnsiTheme="minorHAnsi" w:cstheme="minorHAnsi"/>
          <w:spacing w:val="8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in</w:t>
      </w:r>
      <w:r w:rsidRPr="004064B9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6"/>
          <w:w w:val="89"/>
          <w:sz w:val="22"/>
          <w:szCs w:val="22"/>
        </w:rPr>
        <w:t>m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u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-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5"/>
          <w:w w:val="89"/>
          <w:sz w:val="22"/>
          <w:szCs w:val="22"/>
        </w:rPr>
        <w:t>g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nv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w w:val="89"/>
          <w:sz w:val="22"/>
          <w:szCs w:val="22"/>
        </w:rPr>
        <w:t>ro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nm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4"/>
          <w:w w:val="89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89"/>
          <w:sz w:val="22"/>
          <w:szCs w:val="22"/>
        </w:rPr>
        <w:t>t.</w:t>
      </w:r>
      <w:r w:rsidRPr="004064B9">
        <w:rPr>
          <w:rFonts w:asciiTheme="minorHAnsi" w:hAnsiTheme="minorHAnsi" w:cstheme="minorHAnsi"/>
          <w:spacing w:val="24"/>
          <w:w w:val="89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064B9">
        <w:rPr>
          <w:rFonts w:asciiTheme="minorHAnsi" w:hAnsiTheme="minorHAnsi" w:cstheme="minorHAnsi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064B9">
        <w:rPr>
          <w:rFonts w:asciiTheme="minorHAnsi" w:hAnsiTheme="minorHAnsi" w:cstheme="minorHAnsi"/>
          <w:sz w:val="22"/>
          <w:szCs w:val="22"/>
        </w:rPr>
        <w:t xml:space="preserve">g 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4"/>
          <w:w w:val="95"/>
          <w:sz w:val="22"/>
          <w:szCs w:val="22"/>
        </w:rPr>
        <w:t>m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od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if</w:t>
      </w:r>
      <w:r w:rsidRPr="004064B9">
        <w:rPr>
          <w:rFonts w:asciiTheme="minorHAnsi" w:hAnsiTheme="minorHAnsi" w:cstheme="minorHAnsi"/>
          <w:spacing w:val="-4"/>
          <w:w w:val="95"/>
          <w:sz w:val="22"/>
          <w:szCs w:val="22"/>
        </w:rPr>
        <w:t>i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ed</w:t>
      </w:r>
      <w:r w:rsidRPr="004064B9">
        <w:rPr>
          <w:rFonts w:asciiTheme="minorHAnsi" w:hAnsiTheme="minorHAnsi" w:cstheme="minorHAnsi"/>
          <w:spacing w:val="-14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A*</w:t>
      </w:r>
    </w:p>
    <w:p w14:paraId="513ACBDF" w14:textId="77777777" w:rsidR="00230D58" w:rsidRPr="004064B9" w:rsidRDefault="00D70EC6" w:rsidP="004064B9">
      <w:pPr>
        <w:spacing w:before="4"/>
        <w:ind w:left="960"/>
        <w:rPr>
          <w:rFonts w:asciiTheme="minorHAnsi" w:hAnsiTheme="minorHAnsi" w:cstheme="minorHAnsi"/>
          <w:sz w:val="22"/>
          <w:szCs w:val="22"/>
        </w:rPr>
      </w:pPr>
      <w:r w:rsidRPr="004064B9">
        <w:rPr>
          <w:rFonts w:asciiTheme="minorHAnsi" w:hAnsiTheme="minorHAnsi" w:cstheme="minorHAnsi"/>
          <w:w w:val="95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go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rit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h</w:t>
      </w:r>
      <w:r w:rsidRPr="004064B9">
        <w:rPr>
          <w:rFonts w:asciiTheme="minorHAnsi" w:hAnsiTheme="minorHAnsi" w:cstheme="minorHAnsi"/>
          <w:spacing w:val="-2"/>
          <w:w w:val="95"/>
          <w:sz w:val="22"/>
          <w:szCs w:val="22"/>
        </w:rPr>
        <w:t>m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,</w:t>
      </w:r>
      <w:r w:rsidRPr="004064B9">
        <w:rPr>
          <w:rFonts w:asciiTheme="minorHAnsi" w:hAnsiTheme="minorHAnsi" w:cstheme="minorHAnsi"/>
          <w:spacing w:val="-10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ks</w:t>
      </w:r>
      <w:r w:rsidRPr="004064B9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7"/>
          <w:w w:val="96"/>
          <w:sz w:val="22"/>
          <w:szCs w:val="22"/>
        </w:rPr>
        <w:t>w</w:t>
      </w:r>
      <w:r w:rsidRPr="004064B9">
        <w:rPr>
          <w:rFonts w:asciiTheme="minorHAnsi" w:hAnsiTheme="minorHAnsi" w:cstheme="minorHAnsi"/>
          <w:spacing w:val="-3"/>
          <w:w w:val="96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6"/>
          <w:w w:val="96"/>
          <w:sz w:val="22"/>
          <w:szCs w:val="22"/>
        </w:rPr>
        <w:t>r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p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ri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riti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zed</w:t>
      </w:r>
      <w:r w:rsidRPr="004064B9">
        <w:rPr>
          <w:rFonts w:asciiTheme="minorHAnsi" w:hAnsiTheme="minorHAnsi" w:cstheme="minorHAnsi"/>
          <w:spacing w:val="-13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b</w:t>
      </w:r>
      <w:r w:rsidRPr="004064B9">
        <w:rPr>
          <w:rFonts w:asciiTheme="minorHAnsi" w:hAnsiTheme="minorHAnsi" w:cstheme="minorHAnsi"/>
          <w:spacing w:val="-3"/>
          <w:w w:val="96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1"/>
          <w:w w:val="96"/>
          <w:sz w:val="22"/>
          <w:szCs w:val="22"/>
        </w:rPr>
        <w:t>s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ed</w:t>
      </w:r>
      <w:r w:rsidRPr="004064B9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6"/>
          <w:sz w:val="22"/>
          <w:szCs w:val="22"/>
        </w:rPr>
        <w:t>on</w:t>
      </w:r>
      <w:r w:rsidRPr="004064B9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p</w:t>
      </w:r>
      <w:r w:rsidRPr="004064B9">
        <w:rPr>
          <w:rFonts w:asciiTheme="minorHAnsi" w:hAnsiTheme="minorHAnsi" w:cstheme="minorHAnsi"/>
          <w:spacing w:val="-6"/>
          <w:w w:val="95"/>
          <w:sz w:val="22"/>
          <w:szCs w:val="22"/>
        </w:rPr>
        <w:t>r</w:t>
      </w:r>
      <w:r w:rsidRPr="004064B9">
        <w:rPr>
          <w:rFonts w:asciiTheme="minorHAnsi" w:hAnsiTheme="minorHAnsi" w:cstheme="minorHAnsi"/>
          <w:spacing w:val="-5"/>
          <w:w w:val="95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x</w:t>
      </w:r>
      <w:r w:rsidRPr="004064B9">
        <w:rPr>
          <w:rFonts w:asciiTheme="minorHAnsi" w:hAnsiTheme="minorHAnsi" w:cstheme="minorHAnsi"/>
          <w:spacing w:val="-4"/>
          <w:w w:val="95"/>
          <w:sz w:val="22"/>
          <w:szCs w:val="22"/>
        </w:rPr>
        <w:t>im</w:t>
      </w:r>
      <w:r w:rsidRPr="004064B9">
        <w:rPr>
          <w:rFonts w:asciiTheme="minorHAnsi" w:hAnsiTheme="minorHAnsi" w:cstheme="minorHAnsi"/>
          <w:spacing w:val="-6"/>
          <w:w w:val="95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y</w:t>
      </w:r>
      <w:r w:rsidRPr="004064B9">
        <w:rPr>
          <w:rFonts w:asciiTheme="minorHAnsi" w:hAnsiTheme="minorHAnsi" w:cstheme="minorHAnsi"/>
          <w:spacing w:val="-14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o</w:t>
      </w:r>
      <w:r w:rsidRPr="004064B9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he</w:t>
      </w:r>
      <w:r w:rsidRPr="004064B9">
        <w:rPr>
          <w:rFonts w:asciiTheme="minorHAnsi" w:hAnsiTheme="minorHAnsi" w:cstheme="minorHAnsi"/>
          <w:spacing w:val="-17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4"/>
          <w:w w:val="95"/>
          <w:sz w:val="22"/>
          <w:szCs w:val="22"/>
        </w:rPr>
        <w:t>l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o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ca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ti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on</w:t>
      </w:r>
      <w:r w:rsidRPr="004064B9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of</w:t>
      </w:r>
      <w:r w:rsidRPr="004064B9">
        <w:rPr>
          <w:rFonts w:asciiTheme="minorHAnsi" w:hAnsiTheme="minorHAnsi" w:cstheme="minorHAnsi"/>
          <w:spacing w:val="-17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3"/>
          <w:w w:val="95"/>
          <w:sz w:val="22"/>
          <w:szCs w:val="22"/>
        </w:rPr>
        <w:t>h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9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w w:val="95"/>
          <w:sz w:val="22"/>
          <w:szCs w:val="22"/>
        </w:rPr>
        <w:t>fir</w:t>
      </w:r>
      <w:r w:rsidRPr="004064B9">
        <w:rPr>
          <w:rFonts w:asciiTheme="minorHAnsi" w:hAnsiTheme="minorHAnsi" w:cstheme="minorHAnsi"/>
          <w:w w:val="95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6"/>
          <w:w w:val="95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64B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064B9">
        <w:rPr>
          <w:rFonts w:asciiTheme="minorHAnsi" w:hAnsiTheme="minorHAnsi" w:cstheme="minorHAnsi"/>
          <w:sz w:val="22"/>
          <w:szCs w:val="22"/>
        </w:rPr>
        <w:t>u</w:t>
      </w:r>
      <w:r w:rsidRPr="004064B9">
        <w:rPr>
          <w:rFonts w:asciiTheme="minorHAnsi" w:hAnsiTheme="minorHAnsi" w:cstheme="minorHAnsi"/>
          <w:spacing w:val="-1"/>
          <w:sz w:val="22"/>
          <w:szCs w:val="22"/>
        </w:rPr>
        <w:t>lti</w:t>
      </w:r>
      <w:r w:rsidRPr="004064B9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4064B9">
        <w:rPr>
          <w:rFonts w:asciiTheme="minorHAnsi" w:hAnsiTheme="minorHAnsi" w:cstheme="minorHAnsi"/>
          <w:sz w:val="22"/>
          <w:szCs w:val="22"/>
        </w:rPr>
        <w:t>g</w:t>
      </w:r>
      <w:r w:rsidRPr="004064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in</w:t>
      </w:r>
      <w:r w:rsidRPr="004064B9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an</w:t>
      </w:r>
      <w:r w:rsidRPr="004064B9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ff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c</w:t>
      </w:r>
      <w:r w:rsidRPr="004064B9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4064B9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4064B9">
        <w:rPr>
          <w:rFonts w:asciiTheme="minorHAnsi" w:hAnsiTheme="minorHAnsi" w:cstheme="minorHAnsi"/>
          <w:w w:val="90"/>
          <w:sz w:val="22"/>
          <w:szCs w:val="22"/>
        </w:rPr>
        <w:t>t</w:t>
      </w:r>
      <w:r w:rsidRPr="004064B9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4064B9">
        <w:rPr>
          <w:rFonts w:asciiTheme="minorHAnsi" w:hAnsiTheme="minorHAnsi" w:cstheme="minorHAnsi"/>
          <w:sz w:val="22"/>
          <w:szCs w:val="22"/>
        </w:rPr>
        <w:t>e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vac</w:t>
      </w:r>
      <w:r w:rsidRPr="004064B9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4064B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64B9">
        <w:rPr>
          <w:rFonts w:asciiTheme="minorHAnsi" w:hAnsiTheme="minorHAnsi" w:cstheme="minorHAnsi"/>
          <w:spacing w:val="-3"/>
          <w:sz w:val="22"/>
          <w:szCs w:val="22"/>
        </w:rPr>
        <w:t>ti</w:t>
      </w:r>
      <w:r w:rsidRPr="004064B9">
        <w:rPr>
          <w:rFonts w:asciiTheme="minorHAnsi" w:hAnsiTheme="minorHAnsi" w:cstheme="minorHAnsi"/>
          <w:spacing w:val="-4"/>
          <w:sz w:val="22"/>
          <w:szCs w:val="22"/>
        </w:rPr>
        <w:t>on.</w:t>
      </w:r>
    </w:p>
    <w:sectPr w:rsidR="00230D58" w:rsidRPr="004064B9">
      <w:pgSz w:w="12240" w:h="15840"/>
      <w:pgMar w:top="660" w:right="800" w:bottom="280" w:left="600" w:header="0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BA195" w14:textId="77777777" w:rsidR="00D70EC6" w:rsidRDefault="00D70EC6">
      <w:r>
        <w:separator/>
      </w:r>
    </w:p>
  </w:endnote>
  <w:endnote w:type="continuationSeparator" w:id="0">
    <w:p w14:paraId="52330F8E" w14:textId="77777777" w:rsidR="00D70EC6" w:rsidRDefault="00D70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7EF16" w14:textId="77777777" w:rsidR="00230D58" w:rsidRDefault="00D70EC6">
    <w:pPr>
      <w:spacing w:line="200" w:lineRule="exact"/>
    </w:pPr>
    <w:r>
      <w:pict w14:anchorId="1C8223E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1.25pt;margin-top:743.6pt;width:9.6pt;height:13.05pt;z-index:-251658752;mso-position-horizontal-relative:page;mso-position-vertical-relative:page" filled="f" stroked="f">
          <v:textbox inset="0,0,0,0">
            <w:txbxContent>
              <w:p w14:paraId="47A8747A" w14:textId="77777777" w:rsidR="00230D58" w:rsidRDefault="00D70EC6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BD7BD" w14:textId="77777777" w:rsidR="00D70EC6" w:rsidRDefault="00D70EC6">
      <w:r>
        <w:separator/>
      </w:r>
    </w:p>
  </w:footnote>
  <w:footnote w:type="continuationSeparator" w:id="0">
    <w:p w14:paraId="6EC69C63" w14:textId="77777777" w:rsidR="00D70EC6" w:rsidRDefault="00D70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F236F"/>
    <w:multiLevelType w:val="multilevel"/>
    <w:tmpl w:val="09763B7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D58"/>
    <w:rsid w:val="00230D58"/>
    <w:rsid w:val="004064B9"/>
    <w:rsid w:val="00D70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3748EE1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064B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6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WOMEN@SCS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linkedin.com/in/summerkitahara" TargetMode="External"/><Relationship Id="rId17" Type="http://schemas.openxmlformats.org/officeDocument/2006/relationships/hyperlink" Target="mailto:mackcrol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uxsi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ithub.com/sumki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xsign.net/" TargetMode="External"/><Relationship Id="rId10" Type="http://schemas.openxmlformats.org/officeDocument/2006/relationships/hyperlink" Target="mailto:mtrix@andrew.cmu.ed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orion@gmail.com|" TargetMode="External"/><Relationship Id="rId14" Type="http://schemas.openxmlformats.org/officeDocument/2006/relationships/hyperlink" Target="mailto:azg@cm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1808</Words>
  <Characters>10310</Characters>
  <Application>Microsoft Office Word</Application>
  <DocSecurity>0</DocSecurity>
  <Lines>85</Lines>
  <Paragraphs>24</Paragraphs>
  <ScaleCrop>false</ScaleCrop>
  <Company/>
  <LinksUpToDate>false</LinksUpToDate>
  <CharactersWithSpaces>12094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2021-06-22T09:35:00Z</dcterms:created>
  <dcterms:modified xsi:type="dcterms:W3CDTF">2021-06-22T09:41:00Z</dcterms:modified>
</cp:coreProperties>
</file>